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E3E" w:rsidRPr="000E1AEA" w:rsidRDefault="005B0E3E" w:rsidP="005B0E3E">
      <w:pPr>
        <w:spacing w:after="0" w:line="408" w:lineRule="auto"/>
        <w:ind w:left="120"/>
        <w:jc w:val="center"/>
      </w:pPr>
      <w:bookmarkStart w:id="0" w:name="block-9801901"/>
      <w:r w:rsidRPr="000E1AEA">
        <w:rPr>
          <w:rFonts w:ascii="Times New Roman" w:hAnsi="Times New Roman"/>
          <w:b/>
          <w:color w:val="000000"/>
          <w:sz w:val="28"/>
        </w:rPr>
        <w:t>МИНИСТЕРСТВО ПРОСВЕЩЕНИЯ РОССИЙСКОЙ ФЕДЕРАЦИИ</w:t>
      </w:r>
    </w:p>
    <w:p w:rsidR="005B0E3E" w:rsidRPr="000E1AEA" w:rsidRDefault="005B0E3E" w:rsidP="005B0E3E">
      <w:pPr>
        <w:spacing w:after="0" w:line="408" w:lineRule="auto"/>
        <w:ind w:left="120"/>
        <w:jc w:val="center"/>
      </w:pPr>
      <w:r w:rsidRPr="000E1AEA">
        <w:rPr>
          <w:rFonts w:ascii="Times New Roman" w:hAnsi="Times New Roman"/>
          <w:b/>
          <w:color w:val="000000"/>
          <w:sz w:val="28"/>
        </w:rPr>
        <w:t>‌</w:t>
      </w:r>
      <w:bookmarkStart w:id="1" w:name="458a8b50-bc87-4dce-ba15-54688bfa7451"/>
      <w:r w:rsidRPr="000E1AEA">
        <w:rPr>
          <w:rFonts w:ascii="Times New Roman" w:hAnsi="Times New Roman"/>
          <w:b/>
          <w:color w:val="000000"/>
          <w:sz w:val="28"/>
        </w:rPr>
        <w:t xml:space="preserve">‌Министерство образования и науки Республики Татарстан‌‌ </w:t>
      </w:r>
      <w:bookmarkEnd w:id="1"/>
      <w:r w:rsidRPr="000E1AEA">
        <w:rPr>
          <w:rFonts w:ascii="Times New Roman" w:hAnsi="Times New Roman"/>
          <w:b/>
          <w:color w:val="000000"/>
          <w:sz w:val="28"/>
        </w:rPr>
        <w:t xml:space="preserve">‌‌ </w:t>
      </w:r>
    </w:p>
    <w:p w:rsidR="005B0E3E" w:rsidRPr="000E1AEA" w:rsidRDefault="00647BD9" w:rsidP="005B0E3E">
      <w:pPr>
        <w:spacing w:after="0" w:line="408" w:lineRule="auto"/>
        <w:ind w:left="120"/>
        <w:jc w:val="center"/>
      </w:pPr>
      <w:r>
        <w:rPr>
          <w:rFonts w:ascii="Times New Roman" w:hAnsi="Times New Roman"/>
          <w:b/>
          <w:color w:val="000000"/>
          <w:sz w:val="28"/>
        </w:rPr>
        <w:t>МКУ «Отдел образования» ИК ЧМР РТ</w:t>
      </w:r>
    </w:p>
    <w:p w:rsidR="005B0E3E" w:rsidRDefault="005B0E3E" w:rsidP="005B0E3E">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Нижнекаменская</w:t>
      </w:r>
      <w:proofErr w:type="spellEnd"/>
      <w:r>
        <w:rPr>
          <w:rFonts w:ascii="Times New Roman" w:hAnsi="Times New Roman"/>
          <w:b/>
          <w:color w:val="000000"/>
          <w:sz w:val="28"/>
        </w:rPr>
        <w:t xml:space="preserve"> ООШ"</w:t>
      </w:r>
    </w:p>
    <w:p w:rsidR="005B0E3E" w:rsidRDefault="005B0E3E" w:rsidP="005B0E3E">
      <w:pPr>
        <w:spacing w:after="0"/>
        <w:ind w:left="120"/>
      </w:pPr>
    </w:p>
    <w:p w:rsidR="005B0E3E" w:rsidRDefault="005B0E3E" w:rsidP="005B0E3E">
      <w:pPr>
        <w:spacing w:after="0"/>
        <w:ind w:left="120"/>
      </w:pPr>
    </w:p>
    <w:p w:rsidR="005B0E3E" w:rsidRDefault="00647BD9" w:rsidP="005B0E3E">
      <w:pPr>
        <w:spacing w:after="0"/>
        <w:ind w:left="120"/>
      </w:pPr>
      <w:r>
        <w:rPr>
          <w:noProof/>
        </w:rPr>
        <w:drawing>
          <wp:inline distT="0" distB="0" distL="0" distR="0" wp14:anchorId="7D5F262A" wp14:editId="46481AA9">
            <wp:extent cx="5810250" cy="1809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2289" cy="1810385"/>
                    </a:xfrm>
                    <a:prstGeom prst="rect">
                      <a:avLst/>
                    </a:prstGeom>
                    <a:noFill/>
                  </pic:spPr>
                </pic:pic>
              </a:graphicData>
            </a:graphic>
          </wp:inline>
        </w:drawing>
      </w:r>
    </w:p>
    <w:p w:rsidR="005B0E3E" w:rsidRDefault="005B0E3E" w:rsidP="005B0E3E">
      <w:pPr>
        <w:spacing w:after="0"/>
        <w:ind w:left="120"/>
      </w:pPr>
    </w:p>
    <w:p w:rsidR="005B0E3E" w:rsidRPr="000E1AEA" w:rsidRDefault="005B0E3E" w:rsidP="005B0E3E">
      <w:pPr>
        <w:spacing w:after="0"/>
        <w:ind w:left="120"/>
      </w:pPr>
    </w:p>
    <w:p w:rsidR="005B0E3E" w:rsidRPr="000E1AEA" w:rsidRDefault="005B0E3E" w:rsidP="005B0E3E">
      <w:pPr>
        <w:spacing w:after="0" w:line="408" w:lineRule="auto"/>
        <w:ind w:left="120"/>
        <w:jc w:val="center"/>
      </w:pPr>
      <w:r w:rsidRPr="000E1AEA">
        <w:rPr>
          <w:rFonts w:ascii="Times New Roman" w:hAnsi="Times New Roman"/>
          <w:b/>
          <w:color w:val="000000"/>
          <w:sz w:val="28"/>
        </w:rPr>
        <w:t>РАБОЧАЯ ПРОГРАММА</w:t>
      </w:r>
    </w:p>
    <w:p w:rsidR="005B0E3E" w:rsidRPr="000E1AEA" w:rsidRDefault="005B0E3E" w:rsidP="005B0E3E">
      <w:pPr>
        <w:spacing w:after="0" w:line="408" w:lineRule="auto"/>
        <w:ind w:left="120"/>
        <w:jc w:val="center"/>
      </w:pPr>
      <w:r w:rsidRPr="000E1AEA">
        <w:rPr>
          <w:rFonts w:ascii="Times New Roman" w:hAnsi="Times New Roman"/>
          <w:color w:val="000000"/>
          <w:sz w:val="28"/>
        </w:rPr>
        <w:t>(</w:t>
      </w:r>
      <w:r>
        <w:rPr>
          <w:rFonts w:ascii="Times New Roman" w:hAnsi="Times New Roman"/>
          <w:color w:val="000000"/>
          <w:sz w:val="28"/>
        </w:rPr>
        <w:t>ID</w:t>
      </w:r>
      <w:r w:rsidRPr="000E1AEA">
        <w:rPr>
          <w:rFonts w:ascii="Times New Roman" w:hAnsi="Times New Roman"/>
          <w:color w:val="000000"/>
          <w:sz w:val="28"/>
        </w:rPr>
        <w:t xml:space="preserve"> </w:t>
      </w:r>
      <w:r w:rsidRPr="005B0E3E">
        <w:rPr>
          <w:color w:val="000000"/>
          <w:sz w:val="28"/>
        </w:rPr>
        <w:t>3828805</w:t>
      </w:r>
      <w:r w:rsidRPr="000E1AEA">
        <w:rPr>
          <w:rFonts w:ascii="Times New Roman" w:hAnsi="Times New Roman"/>
          <w:color w:val="000000"/>
          <w:sz w:val="28"/>
        </w:rPr>
        <w:t>)</w:t>
      </w:r>
    </w:p>
    <w:p w:rsidR="005B0E3E" w:rsidRPr="000E1AEA" w:rsidRDefault="005B0E3E" w:rsidP="005B0E3E">
      <w:pPr>
        <w:spacing w:after="0"/>
        <w:ind w:left="120"/>
        <w:jc w:val="center"/>
      </w:pPr>
    </w:p>
    <w:p w:rsidR="005B0E3E" w:rsidRPr="000E1AEA" w:rsidRDefault="005B0E3E" w:rsidP="005B0E3E">
      <w:pPr>
        <w:spacing w:after="0" w:line="408" w:lineRule="auto"/>
        <w:ind w:left="120"/>
        <w:jc w:val="center"/>
      </w:pPr>
      <w:r w:rsidRPr="000E1AEA">
        <w:rPr>
          <w:rFonts w:ascii="Times New Roman" w:hAnsi="Times New Roman"/>
          <w:b/>
          <w:color w:val="000000"/>
          <w:sz w:val="28"/>
        </w:rPr>
        <w:t>учебного предмета «</w:t>
      </w:r>
      <w:r>
        <w:rPr>
          <w:b/>
          <w:color w:val="000000"/>
          <w:sz w:val="28"/>
        </w:rPr>
        <w:t>Геометрия</w:t>
      </w:r>
      <w:r w:rsidRPr="000E1AEA">
        <w:rPr>
          <w:rFonts w:ascii="Times New Roman" w:hAnsi="Times New Roman"/>
          <w:b/>
          <w:color w:val="000000"/>
          <w:sz w:val="28"/>
        </w:rPr>
        <w:t xml:space="preserve">» </w:t>
      </w:r>
    </w:p>
    <w:p w:rsidR="005B0E3E" w:rsidRPr="000E1AEA" w:rsidRDefault="005B0E3E" w:rsidP="005B0E3E">
      <w:pPr>
        <w:spacing w:after="0" w:line="408" w:lineRule="auto"/>
        <w:ind w:left="120"/>
        <w:jc w:val="center"/>
      </w:pPr>
      <w:r>
        <w:rPr>
          <w:color w:val="000000"/>
          <w:sz w:val="28"/>
        </w:rPr>
        <w:t xml:space="preserve">для </w:t>
      </w:r>
      <w:proofErr w:type="gramStart"/>
      <w:r>
        <w:rPr>
          <w:color w:val="000000"/>
          <w:sz w:val="28"/>
        </w:rPr>
        <w:t>обучающихся</w:t>
      </w:r>
      <w:proofErr w:type="gramEnd"/>
      <w:r>
        <w:rPr>
          <w:color w:val="000000"/>
          <w:sz w:val="28"/>
        </w:rPr>
        <w:t xml:space="preserve"> 9 класса</w:t>
      </w:r>
      <w:r w:rsidRPr="000E1AEA">
        <w:rPr>
          <w:rFonts w:ascii="Times New Roman" w:hAnsi="Times New Roman"/>
          <w:color w:val="000000"/>
          <w:sz w:val="28"/>
        </w:rPr>
        <w:t xml:space="preserve"> </w:t>
      </w: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Pr="000E1AEA" w:rsidRDefault="005B0E3E" w:rsidP="005B0E3E">
      <w:pPr>
        <w:spacing w:after="0"/>
        <w:ind w:left="120"/>
        <w:jc w:val="center"/>
      </w:pPr>
    </w:p>
    <w:p w:rsidR="005B0E3E" w:rsidRDefault="005B0E3E" w:rsidP="005B0E3E">
      <w:pPr>
        <w:rPr>
          <w:b/>
          <w:color w:val="000000"/>
          <w:sz w:val="28"/>
        </w:rPr>
      </w:pPr>
      <w:bookmarkStart w:id="2" w:name="0e4163ab-ce05-47cb-a8af-92a1d51c1d1b"/>
    </w:p>
    <w:p w:rsidR="00647BD9" w:rsidRDefault="00647BD9" w:rsidP="005B0E3E">
      <w:pPr>
        <w:ind w:left="120"/>
        <w:jc w:val="center"/>
        <w:rPr>
          <w:rFonts w:ascii="Times New Roman" w:hAnsi="Times New Roman"/>
          <w:b/>
          <w:color w:val="000000"/>
          <w:sz w:val="28"/>
        </w:rPr>
      </w:pPr>
    </w:p>
    <w:p w:rsidR="00647BD9" w:rsidRDefault="00647BD9" w:rsidP="005B0E3E">
      <w:pPr>
        <w:ind w:left="120"/>
        <w:jc w:val="center"/>
        <w:rPr>
          <w:rFonts w:ascii="Times New Roman" w:hAnsi="Times New Roman"/>
          <w:b/>
          <w:color w:val="000000"/>
          <w:sz w:val="28"/>
        </w:rPr>
      </w:pPr>
    </w:p>
    <w:p w:rsidR="00647BD9" w:rsidRDefault="00647BD9" w:rsidP="005B0E3E">
      <w:pPr>
        <w:ind w:left="120"/>
        <w:jc w:val="center"/>
        <w:rPr>
          <w:rFonts w:ascii="Times New Roman" w:hAnsi="Times New Roman"/>
          <w:b/>
          <w:color w:val="000000"/>
          <w:sz w:val="28"/>
        </w:rPr>
      </w:pPr>
    </w:p>
    <w:p w:rsidR="00745662" w:rsidRPr="005B0E3E" w:rsidRDefault="005B0E3E" w:rsidP="005B0E3E">
      <w:pPr>
        <w:ind w:left="120"/>
        <w:jc w:val="center"/>
      </w:pPr>
      <w:proofErr w:type="gramStart"/>
      <w:r w:rsidRPr="000E1AEA">
        <w:rPr>
          <w:rFonts w:ascii="Times New Roman" w:hAnsi="Times New Roman"/>
          <w:b/>
          <w:color w:val="000000"/>
          <w:sz w:val="28"/>
        </w:rPr>
        <w:t>с</w:t>
      </w:r>
      <w:proofErr w:type="gramEnd"/>
      <w:r w:rsidRPr="000E1AEA">
        <w:rPr>
          <w:rFonts w:ascii="Times New Roman" w:hAnsi="Times New Roman"/>
          <w:b/>
          <w:color w:val="000000"/>
          <w:sz w:val="28"/>
        </w:rPr>
        <w:t>.</w:t>
      </w:r>
      <w:r w:rsidR="00647BD9">
        <w:rPr>
          <w:rFonts w:ascii="Times New Roman" w:hAnsi="Times New Roman"/>
          <w:b/>
          <w:color w:val="000000"/>
          <w:sz w:val="28"/>
        </w:rPr>
        <w:t xml:space="preserve"> </w:t>
      </w:r>
      <w:bookmarkStart w:id="3" w:name="_GoBack"/>
      <w:bookmarkEnd w:id="3"/>
      <w:r w:rsidRPr="000E1AEA">
        <w:rPr>
          <w:rFonts w:ascii="Times New Roman" w:hAnsi="Times New Roman"/>
          <w:b/>
          <w:color w:val="000000"/>
          <w:sz w:val="28"/>
        </w:rPr>
        <w:t xml:space="preserve">Нижняя Каменка </w:t>
      </w:r>
      <w:bookmarkEnd w:id="2"/>
      <w:r w:rsidRPr="000E1AEA">
        <w:rPr>
          <w:rFonts w:ascii="Times New Roman" w:hAnsi="Times New Roman"/>
          <w:b/>
          <w:color w:val="000000"/>
          <w:sz w:val="28"/>
        </w:rPr>
        <w:t xml:space="preserve">‌ </w:t>
      </w:r>
      <w:bookmarkStart w:id="4" w:name="491e05a7-f9e6-4844-988f-66989e75e9e7"/>
      <w:r w:rsidRPr="000E1AEA">
        <w:rPr>
          <w:rFonts w:ascii="Times New Roman" w:hAnsi="Times New Roman"/>
          <w:b/>
          <w:color w:val="000000"/>
          <w:sz w:val="28"/>
        </w:rPr>
        <w:t>2023</w:t>
      </w:r>
      <w:bookmarkEnd w:id="4"/>
      <w:r w:rsidRPr="000E1AEA">
        <w:rPr>
          <w:rFonts w:ascii="Times New Roman" w:hAnsi="Times New Roman"/>
          <w:b/>
          <w:color w:val="000000"/>
          <w:sz w:val="28"/>
        </w:rPr>
        <w:t>‌</w:t>
      </w:r>
      <w:r w:rsidRPr="000E1AEA">
        <w:rPr>
          <w:rFonts w:ascii="Times New Roman" w:hAnsi="Times New Roman"/>
          <w:color w:val="000000"/>
          <w:sz w:val="28"/>
        </w:rPr>
        <w:t>​</w:t>
      </w:r>
      <w:bookmarkEnd w:id="0"/>
    </w:p>
    <w:p w:rsidR="00D04568" w:rsidRDefault="00D04568" w:rsidP="00A4690F">
      <w:pPr>
        <w:spacing w:after="0" w:line="240" w:lineRule="auto"/>
        <w:jc w:val="center"/>
        <w:rPr>
          <w:rFonts w:ascii="Times New Roman" w:hAnsi="Times New Roman" w:cs="Times New Roman"/>
          <w:b/>
          <w:sz w:val="24"/>
          <w:szCs w:val="24"/>
        </w:rPr>
      </w:pPr>
      <w:r w:rsidRPr="00F122ED">
        <w:rPr>
          <w:rFonts w:ascii="Times New Roman" w:hAnsi="Times New Roman" w:cs="Times New Roman"/>
          <w:b/>
          <w:sz w:val="24"/>
          <w:szCs w:val="24"/>
        </w:rPr>
        <w:lastRenderedPageBreak/>
        <w:t>Пояснительная записка</w:t>
      </w:r>
    </w:p>
    <w:p w:rsidR="00D04568" w:rsidRDefault="00D04568" w:rsidP="00D04568">
      <w:pPr>
        <w:spacing w:after="0" w:line="240" w:lineRule="auto"/>
        <w:jc w:val="center"/>
        <w:rPr>
          <w:rFonts w:ascii="Times New Roman" w:hAnsi="Times New Roman" w:cs="Times New Roman"/>
          <w:b/>
          <w:sz w:val="24"/>
          <w:szCs w:val="24"/>
        </w:rPr>
      </w:pPr>
    </w:p>
    <w:p w:rsidR="00745662" w:rsidRPr="00745662" w:rsidRDefault="00745662" w:rsidP="00745662">
      <w:pPr>
        <w:spacing w:beforeAutospacing="1" w:after="0" w:line="240" w:lineRule="auto"/>
        <w:ind w:firstLine="567"/>
        <w:jc w:val="both"/>
        <w:rPr>
          <w:rFonts w:ascii="Times New Roman" w:eastAsia="Times New Roman" w:hAnsi="Times New Roman" w:cs="Times New Roman"/>
          <w:color w:val="333333"/>
          <w:sz w:val="21"/>
          <w:szCs w:val="21"/>
        </w:rPr>
      </w:pPr>
      <w:r w:rsidRPr="00745662">
        <w:rPr>
          <w:rFonts w:ascii="Times New Roman" w:eastAsia="Times New Roman" w:hAnsi="Times New Roman" w:cs="Times New Roman"/>
          <w:color w:val="333333"/>
          <w:sz w:val="24"/>
          <w:szCs w:val="24"/>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745662">
        <w:rPr>
          <w:rFonts w:ascii="Times New Roman" w:eastAsia="Times New Roman" w:hAnsi="Times New Roman" w:cs="Times New Roman"/>
          <w:color w:val="333333"/>
          <w:sz w:val="24"/>
          <w:szCs w:val="24"/>
        </w:rPr>
        <w:t>контрпримеры</w:t>
      </w:r>
      <w:proofErr w:type="spellEnd"/>
      <w:r w:rsidRPr="00745662">
        <w:rPr>
          <w:rFonts w:ascii="Times New Roman" w:eastAsia="Times New Roman" w:hAnsi="Times New Roman" w:cs="Times New Roman"/>
          <w:color w:val="333333"/>
          <w:sz w:val="24"/>
          <w:szCs w:val="24"/>
        </w:rPr>
        <w:t xml:space="preserve"> к </w:t>
      </w:r>
      <w:proofErr w:type="gramStart"/>
      <w:r w:rsidRPr="00745662">
        <w:rPr>
          <w:rFonts w:ascii="Times New Roman" w:eastAsia="Times New Roman" w:hAnsi="Times New Roman" w:cs="Times New Roman"/>
          <w:color w:val="333333"/>
          <w:sz w:val="24"/>
          <w:szCs w:val="24"/>
        </w:rPr>
        <w:t>ложным</w:t>
      </w:r>
      <w:proofErr w:type="gramEnd"/>
      <w:r w:rsidRPr="00745662">
        <w:rPr>
          <w:rFonts w:ascii="Times New Roman" w:eastAsia="Times New Roman" w:hAnsi="Times New Roman" w:cs="Times New Roman"/>
          <w:color w:val="333333"/>
          <w:sz w:val="24"/>
          <w:szCs w:val="24"/>
        </w:rPr>
        <w:t>, проводить рассуждения «от противного», отличать свойства от признаков, формулировать обратные утверждения.</w:t>
      </w:r>
    </w:p>
    <w:p w:rsidR="00745662" w:rsidRPr="00745662" w:rsidRDefault="00745662" w:rsidP="00745662">
      <w:pPr>
        <w:spacing w:beforeAutospacing="1" w:after="0" w:line="240" w:lineRule="auto"/>
        <w:ind w:firstLine="567"/>
        <w:jc w:val="both"/>
        <w:rPr>
          <w:rFonts w:ascii="Times New Roman" w:eastAsia="Times New Roman" w:hAnsi="Times New Roman" w:cs="Times New Roman"/>
          <w:color w:val="333333"/>
          <w:sz w:val="21"/>
          <w:szCs w:val="21"/>
        </w:rPr>
      </w:pPr>
      <w:r w:rsidRPr="00745662">
        <w:rPr>
          <w:rFonts w:ascii="Times New Roman" w:eastAsia="Times New Roman" w:hAnsi="Times New Roman" w:cs="Times New Roman"/>
          <w:color w:val="333333"/>
          <w:sz w:val="24"/>
          <w:szCs w:val="24"/>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745662">
        <w:rPr>
          <w:rFonts w:ascii="Times New Roman" w:eastAsia="Times New Roman" w:hAnsi="Times New Roman" w:cs="Times New Roman"/>
          <w:color w:val="333333"/>
          <w:sz w:val="24"/>
          <w:szCs w:val="24"/>
        </w:rPr>
        <w:t>обучающийся</w:t>
      </w:r>
      <w:proofErr w:type="gramEnd"/>
      <w:r w:rsidRPr="00745662">
        <w:rPr>
          <w:rFonts w:ascii="Times New Roman" w:eastAsia="Times New Roman" w:hAnsi="Times New Roman" w:cs="Times New Roman"/>
          <w:color w:val="333333"/>
          <w:sz w:val="24"/>
          <w:szCs w:val="24"/>
        </w:rPr>
        <w:t xml:space="preserve"> учится строить математические модели реальных жизненных ситуаций, проводить вычисления и оценивать адекватность полученного результата.</w:t>
      </w:r>
    </w:p>
    <w:p w:rsidR="00745662" w:rsidRPr="00745662" w:rsidRDefault="00745662" w:rsidP="00745662">
      <w:pPr>
        <w:spacing w:beforeAutospacing="1" w:after="0" w:line="240" w:lineRule="auto"/>
        <w:ind w:firstLine="567"/>
        <w:jc w:val="both"/>
        <w:rPr>
          <w:rFonts w:ascii="Times New Roman" w:eastAsia="Times New Roman" w:hAnsi="Times New Roman" w:cs="Times New Roman"/>
          <w:color w:val="333333"/>
          <w:sz w:val="21"/>
          <w:szCs w:val="21"/>
        </w:rPr>
      </w:pPr>
      <w:r w:rsidRPr="00745662">
        <w:rPr>
          <w:rFonts w:ascii="Times New Roman" w:eastAsia="Times New Roman" w:hAnsi="Times New Roman" w:cs="Times New Roman"/>
          <w:color w:val="333333"/>
          <w:sz w:val="24"/>
          <w:szCs w:val="24"/>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45662" w:rsidRPr="00745662" w:rsidRDefault="00745662" w:rsidP="00745662">
      <w:pPr>
        <w:spacing w:beforeAutospacing="1" w:after="0" w:line="240" w:lineRule="auto"/>
        <w:ind w:firstLine="567"/>
        <w:jc w:val="both"/>
        <w:rPr>
          <w:rFonts w:ascii="Times New Roman" w:eastAsia="Times New Roman" w:hAnsi="Times New Roman" w:cs="Times New Roman"/>
          <w:color w:val="333333"/>
          <w:sz w:val="21"/>
          <w:szCs w:val="21"/>
        </w:rPr>
      </w:pPr>
      <w:r w:rsidRPr="00745662">
        <w:rPr>
          <w:rFonts w:ascii="Times New Roman" w:eastAsia="Times New Roman" w:hAnsi="Times New Roman" w:cs="Times New Roman"/>
          <w:color w:val="333333"/>
          <w:sz w:val="24"/>
          <w:szCs w:val="24"/>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45662" w:rsidRPr="00745662" w:rsidRDefault="00745662" w:rsidP="00745662">
      <w:pPr>
        <w:spacing w:before="100" w:beforeAutospacing="1" w:after="0" w:line="240" w:lineRule="auto"/>
        <w:ind w:firstLine="567"/>
        <w:jc w:val="both"/>
        <w:rPr>
          <w:rFonts w:ascii="Times New Roman" w:eastAsia="Times New Roman" w:hAnsi="Times New Roman" w:cs="Times New Roman"/>
          <w:color w:val="000000" w:themeColor="text1"/>
          <w:sz w:val="21"/>
          <w:szCs w:val="21"/>
        </w:rPr>
      </w:pPr>
      <w:r w:rsidRPr="00745662">
        <w:rPr>
          <w:rFonts w:ascii="Times New Roman" w:eastAsia="Times New Roman" w:hAnsi="Times New Roman" w:cs="Times New Roman"/>
          <w:color w:val="000000" w:themeColor="text1"/>
          <w:sz w:val="24"/>
          <w:szCs w:val="24"/>
          <w:shd w:val="clear" w:color="auto" w:fill="FFFF00"/>
        </w:rPr>
        <w:t>‌На изучение учебного</w:t>
      </w:r>
      <w:r>
        <w:rPr>
          <w:rFonts w:ascii="Times New Roman" w:eastAsia="Times New Roman" w:hAnsi="Times New Roman" w:cs="Times New Roman"/>
          <w:color w:val="000000" w:themeColor="text1"/>
          <w:sz w:val="24"/>
          <w:szCs w:val="24"/>
          <w:shd w:val="clear" w:color="auto" w:fill="FFFF00"/>
        </w:rPr>
        <w:t xml:space="preserve"> курса «Геометрия» отводится 68</w:t>
      </w:r>
      <w:r w:rsidRPr="00745662">
        <w:rPr>
          <w:rFonts w:ascii="Times New Roman" w:eastAsia="Times New Roman" w:hAnsi="Times New Roman" w:cs="Times New Roman"/>
          <w:color w:val="000000" w:themeColor="text1"/>
          <w:sz w:val="24"/>
          <w:szCs w:val="24"/>
          <w:shd w:val="clear" w:color="auto" w:fill="FFFF00"/>
        </w:rPr>
        <w:t xml:space="preserve"> часа</w:t>
      </w:r>
      <w:r>
        <w:rPr>
          <w:rFonts w:ascii="Times New Roman" w:eastAsia="Times New Roman" w:hAnsi="Times New Roman" w:cs="Times New Roman"/>
          <w:color w:val="000000" w:themeColor="text1"/>
          <w:sz w:val="24"/>
          <w:szCs w:val="24"/>
          <w:shd w:val="clear" w:color="auto" w:fill="FFFF00"/>
        </w:rPr>
        <w:t xml:space="preserve"> </w:t>
      </w:r>
      <w:r w:rsidRPr="00745662">
        <w:rPr>
          <w:rFonts w:ascii="Times New Roman" w:eastAsia="Times New Roman" w:hAnsi="Times New Roman" w:cs="Times New Roman"/>
          <w:color w:val="000000" w:themeColor="text1"/>
          <w:sz w:val="24"/>
          <w:szCs w:val="24"/>
          <w:shd w:val="clear" w:color="auto" w:fill="FFFF00"/>
        </w:rPr>
        <w:t>в 9 классе – 68 часов (2 часа в неделю).‌</w:t>
      </w:r>
    </w:p>
    <w:p w:rsidR="002F5355" w:rsidRDefault="002F5355" w:rsidP="00745662">
      <w:pPr>
        <w:spacing w:after="0" w:line="240" w:lineRule="auto"/>
        <w:jc w:val="both"/>
        <w:rPr>
          <w:rFonts w:ascii="Times New Roman" w:eastAsia="Times New Roman" w:hAnsi="Times New Roman" w:cs="Times New Roman"/>
          <w:sz w:val="24"/>
          <w:szCs w:val="24"/>
        </w:rPr>
      </w:pPr>
    </w:p>
    <w:p w:rsidR="00D04568" w:rsidRDefault="00D04568" w:rsidP="00D04568">
      <w:pPr>
        <w:spacing w:after="0" w:line="240" w:lineRule="auto"/>
        <w:jc w:val="center"/>
        <w:rPr>
          <w:rFonts w:ascii="Times New Roman" w:hAnsi="Times New Roman" w:cs="Times New Roman"/>
          <w:b/>
          <w:sz w:val="24"/>
          <w:szCs w:val="24"/>
        </w:rPr>
      </w:pPr>
    </w:p>
    <w:p w:rsidR="00242F6E" w:rsidRPr="00B24895" w:rsidRDefault="00242F6E" w:rsidP="00242F6E">
      <w:pPr>
        <w:pStyle w:val="1"/>
        <w:tabs>
          <w:tab w:val="left" w:pos="3592"/>
        </w:tabs>
        <w:spacing w:before="0"/>
        <w:ind w:left="3241" w:firstLine="0"/>
        <w:rPr>
          <w:sz w:val="24"/>
          <w:szCs w:val="24"/>
          <w:lang w:val="ru-RU"/>
        </w:rPr>
      </w:pPr>
    </w:p>
    <w:p w:rsidR="00242F6E" w:rsidRPr="00B24895" w:rsidRDefault="00242F6E" w:rsidP="00242F6E">
      <w:pPr>
        <w:spacing w:after="0"/>
        <w:jc w:val="both"/>
        <w:rPr>
          <w:rFonts w:ascii="Times New Roman" w:hAnsi="Times New Roman" w:cs="Times New Roman"/>
          <w:b/>
          <w:sz w:val="24"/>
          <w:szCs w:val="24"/>
        </w:rPr>
      </w:pPr>
      <w:r w:rsidRPr="00B24895">
        <w:rPr>
          <w:rFonts w:ascii="Times New Roman" w:hAnsi="Times New Roman" w:cs="Times New Roman"/>
          <w:b/>
          <w:sz w:val="24"/>
          <w:szCs w:val="24"/>
        </w:rPr>
        <w:t>Цели и задачи обучения</w:t>
      </w:r>
    </w:p>
    <w:p w:rsidR="00242F6E" w:rsidRPr="00B24895" w:rsidRDefault="00242F6E" w:rsidP="00242F6E">
      <w:pPr>
        <w:spacing w:after="0"/>
        <w:jc w:val="both"/>
        <w:rPr>
          <w:rFonts w:ascii="Times New Roman" w:hAnsi="Times New Roman" w:cs="Times New Roman"/>
          <w:sz w:val="24"/>
          <w:szCs w:val="24"/>
        </w:rPr>
      </w:pPr>
      <w:r w:rsidRPr="00B24895">
        <w:rPr>
          <w:rFonts w:ascii="Times New Roman" w:hAnsi="Times New Roman" w:cs="Times New Roman"/>
          <w:sz w:val="24"/>
          <w:szCs w:val="24"/>
        </w:rPr>
        <w:t>Обучение математике в основной школе направлено на достижение следующих целей:</w:t>
      </w:r>
    </w:p>
    <w:p w:rsidR="00242F6E" w:rsidRPr="00B24895" w:rsidRDefault="00242F6E" w:rsidP="00242F6E">
      <w:pPr>
        <w:pStyle w:val="a6"/>
        <w:spacing w:line="276" w:lineRule="auto"/>
        <w:ind w:left="0"/>
        <w:jc w:val="both"/>
        <w:rPr>
          <w:i/>
        </w:rPr>
      </w:pPr>
      <w:r w:rsidRPr="00B24895">
        <w:rPr>
          <w:i/>
        </w:rPr>
        <w:t>В направлении личностного развития:</w:t>
      </w:r>
    </w:p>
    <w:p w:rsidR="00242F6E" w:rsidRPr="00B24895" w:rsidRDefault="00242F6E" w:rsidP="00242F6E">
      <w:pPr>
        <w:pStyle w:val="a6"/>
        <w:spacing w:line="276" w:lineRule="auto"/>
        <w:ind w:left="0"/>
        <w:jc w:val="both"/>
      </w:pPr>
      <w:r w:rsidRPr="00B24895">
        <w:t>развитие логического и критического мышления, культуры речи, способности к умственному эксперименту;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242F6E" w:rsidRPr="00B24895" w:rsidRDefault="00242F6E" w:rsidP="00242F6E">
      <w:pPr>
        <w:pStyle w:val="a6"/>
        <w:spacing w:line="276" w:lineRule="auto"/>
        <w:ind w:left="0"/>
        <w:jc w:val="both"/>
      </w:pPr>
      <w:r w:rsidRPr="00B24895">
        <w:t>воспитание качеств личности, обеспечивающих социальную мобильность, способность принимать самостоятельные решения;</w:t>
      </w:r>
    </w:p>
    <w:p w:rsidR="00242F6E" w:rsidRPr="00B24895" w:rsidRDefault="00242F6E" w:rsidP="00242F6E">
      <w:pPr>
        <w:pStyle w:val="a6"/>
        <w:spacing w:line="276" w:lineRule="auto"/>
        <w:ind w:left="0"/>
        <w:jc w:val="both"/>
      </w:pPr>
      <w:r w:rsidRPr="00B24895">
        <w:t>формирование качеств мышления, необходимых для адаптации в современном информационном обществе; развитие интереса к математическому творчеству и математических способностей.</w:t>
      </w:r>
    </w:p>
    <w:p w:rsidR="00242F6E" w:rsidRPr="00B24895" w:rsidRDefault="00242F6E" w:rsidP="00242F6E">
      <w:pPr>
        <w:pStyle w:val="a6"/>
        <w:ind w:left="0"/>
        <w:jc w:val="both"/>
        <w:rPr>
          <w:i/>
        </w:rPr>
      </w:pPr>
      <w:r w:rsidRPr="00B24895">
        <w:rPr>
          <w:i/>
        </w:rPr>
        <w:lastRenderedPageBreak/>
        <w:t xml:space="preserve">В </w:t>
      </w:r>
      <w:proofErr w:type="spellStart"/>
      <w:r w:rsidRPr="00B24895">
        <w:rPr>
          <w:i/>
        </w:rPr>
        <w:t>метапредметном</w:t>
      </w:r>
      <w:proofErr w:type="spellEnd"/>
      <w:r w:rsidRPr="00B24895">
        <w:rPr>
          <w:i/>
        </w:rPr>
        <w:t xml:space="preserve"> направлении:</w:t>
      </w:r>
    </w:p>
    <w:p w:rsidR="00242F6E" w:rsidRPr="00B24895" w:rsidRDefault="00242F6E" w:rsidP="00242F6E">
      <w:pPr>
        <w:pStyle w:val="a6"/>
        <w:ind w:left="0"/>
        <w:jc w:val="both"/>
      </w:pPr>
      <w:r w:rsidRPr="00B24895">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242F6E" w:rsidRPr="00B24895" w:rsidRDefault="00242F6E" w:rsidP="00242F6E">
      <w:pPr>
        <w:pStyle w:val="a6"/>
        <w:ind w:left="0"/>
        <w:jc w:val="both"/>
      </w:pPr>
      <w:r w:rsidRPr="00B24895">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242F6E" w:rsidRPr="00B24895" w:rsidRDefault="00242F6E" w:rsidP="00242F6E">
      <w:pPr>
        <w:pStyle w:val="a6"/>
        <w:ind w:left="0"/>
        <w:jc w:val="both"/>
      </w:pPr>
      <w:r w:rsidRPr="00B24895">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242F6E" w:rsidRPr="00B24895" w:rsidRDefault="00242F6E" w:rsidP="00242F6E">
      <w:pPr>
        <w:pStyle w:val="a6"/>
        <w:ind w:left="0"/>
        <w:jc w:val="both"/>
        <w:rPr>
          <w:i/>
        </w:rPr>
      </w:pPr>
      <w:r w:rsidRPr="00B24895">
        <w:rPr>
          <w:i/>
        </w:rPr>
        <w:t>В предметном направлении:</w:t>
      </w:r>
    </w:p>
    <w:p w:rsidR="00242F6E" w:rsidRPr="00B24895" w:rsidRDefault="00242F6E" w:rsidP="00242F6E">
      <w:pPr>
        <w:pStyle w:val="a6"/>
        <w:ind w:left="0"/>
        <w:jc w:val="both"/>
      </w:pPr>
      <w:r w:rsidRPr="00B24895">
        <w:t>овладение математическими знаниями и умениями, необходимыми для продолжения</w:t>
      </w:r>
    </w:p>
    <w:p w:rsidR="00242F6E" w:rsidRPr="00B24895" w:rsidRDefault="00242F6E" w:rsidP="00242F6E">
      <w:pPr>
        <w:pStyle w:val="a6"/>
        <w:ind w:left="0"/>
        <w:jc w:val="both"/>
      </w:pPr>
      <w:r w:rsidRPr="00B24895">
        <w:t>обучения в старшей школе или иных общеобразовательных учреждениях, изучения смежных дисциплин, применения в повседневной жизни;</w:t>
      </w:r>
    </w:p>
    <w:p w:rsidR="00242F6E" w:rsidRPr="00B24895" w:rsidRDefault="00242F6E" w:rsidP="00242F6E">
      <w:pPr>
        <w:pStyle w:val="a6"/>
        <w:ind w:left="0"/>
        <w:jc w:val="both"/>
      </w:pPr>
      <w:r w:rsidRPr="00B24895">
        <w:t>создание фундамента для развития математических способностей и механизмов мышления, формируемых математической деятельностью.</w:t>
      </w:r>
    </w:p>
    <w:p w:rsidR="00242F6E" w:rsidRPr="00B24895" w:rsidRDefault="00242F6E" w:rsidP="00242F6E">
      <w:pPr>
        <w:spacing w:after="0" w:line="360" w:lineRule="auto"/>
        <w:jc w:val="both"/>
        <w:rPr>
          <w:rFonts w:ascii="Times New Roman" w:eastAsia="Times New Roman" w:hAnsi="Times New Roman" w:cs="Times New Roman"/>
          <w:b/>
          <w:sz w:val="24"/>
          <w:szCs w:val="24"/>
        </w:rPr>
      </w:pPr>
      <w:r w:rsidRPr="00B24895">
        <w:rPr>
          <w:rFonts w:ascii="Times New Roman" w:eastAsia="Times New Roman" w:hAnsi="Times New Roman" w:cs="Times New Roman"/>
          <w:sz w:val="24"/>
          <w:szCs w:val="24"/>
        </w:rPr>
        <w:t xml:space="preserve">  </w:t>
      </w:r>
      <w:r w:rsidRPr="00B24895">
        <w:rPr>
          <w:rFonts w:ascii="Times New Roman" w:eastAsia="Times New Roman" w:hAnsi="Times New Roman" w:cs="Times New Roman"/>
          <w:b/>
          <w:sz w:val="24"/>
          <w:szCs w:val="24"/>
        </w:rPr>
        <w:t>Задачи предмета:</w:t>
      </w:r>
    </w:p>
    <w:p w:rsidR="00242F6E" w:rsidRPr="00AB2A7F" w:rsidRDefault="00242F6E" w:rsidP="00242F6E">
      <w:pPr>
        <w:pStyle w:val="a4"/>
        <w:rPr>
          <w:rFonts w:ascii="Times New Roman" w:hAnsi="Times New Roman"/>
          <w:sz w:val="24"/>
          <w:szCs w:val="24"/>
          <w:lang w:eastAsia="ru-RU"/>
        </w:rPr>
      </w:pPr>
      <w:r>
        <w:rPr>
          <w:rFonts w:ascii="Times New Roman" w:hAnsi="Times New Roman"/>
          <w:sz w:val="24"/>
          <w:szCs w:val="24"/>
          <w:lang w:eastAsia="ru-RU"/>
        </w:rPr>
        <w:t>1.</w:t>
      </w:r>
      <w:r w:rsidRPr="00AB2A7F">
        <w:rPr>
          <w:rFonts w:ascii="Times New Roman" w:hAnsi="Times New Roman"/>
          <w:sz w:val="24"/>
          <w:szCs w:val="24"/>
          <w:lang w:eastAsia="ru-RU"/>
        </w:rPr>
        <w:t>Развитие алгоритмического мышления, необходимого для освоения курса информатики; овладение навыками дедуктивных рассуждений, развитие воображения, способностей к математическому творчеству.</w:t>
      </w:r>
    </w:p>
    <w:p w:rsidR="00242F6E" w:rsidRPr="00AB2A7F" w:rsidRDefault="00242F6E" w:rsidP="00242F6E">
      <w:pPr>
        <w:pStyle w:val="a4"/>
        <w:rPr>
          <w:rFonts w:ascii="Times New Roman" w:hAnsi="Times New Roman"/>
          <w:sz w:val="24"/>
          <w:szCs w:val="24"/>
          <w:lang w:eastAsia="ru-RU"/>
        </w:rPr>
      </w:pPr>
      <w:r>
        <w:rPr>
          <w:rFonts w:ascii="Times New Roman" w:hAnsi="Times New Roman"/>
          <w:sz w:val="24"/>
          <w:szCs w:val="24"/>
          <w:lang w:eastAsia="ru-RU"/>
        </w:rPr>
        <w:t>2.</w:t>
      </w:r>
      <w:r w:rsidRPr="00AB2A7F">
        <w:rPr>
          <w:rFonts w:ascii="Times New Roman" w:hAnsi="Times New Roman"/>
          <w:sz w:val="24"/>
          <w:szCs w:val="24"/>
          <w:lang w:eastAsia="ru-RU"/>
        </w:rPr>
        <w:t>Получение школьниками конкретных знаний о функциях как важнейшей математической модели для описания и исследования разнообразных процессов, для формирования у учащихся представлений о роли математики в развитии цивилизации и культуры.</w:t>
      </w:r>
    </w:p>
    <w:p w:rsidR="00242F6E" w:rsidRPr="00AB2A7F" w:rsidRDefault="00242F6E" w:rsidP="00242F6E">
      <w:pPr>
        <w:pStyle w:val="a4"/>
        <w:rPr>
          <w:rFonts w:ascii="Times New Roman" w:hAnsi="Times New Roman"/>
          <w:sz w:val="24"/>
          <w:szCs w:val="24"/>
          <w:lang w:eastAsia="ru-RU"/>
        </w:rPr>
      </w:pPr>
      <w:r>
        <w:rPr>
          <w:rFonts w:ascii="Times New Roman" w:hAnsi="Times New Roman"/>
          <w:sz w:val="24"/>
          <w:szCs w:val="24"/>
          <w:lang w:eastAsia="ru-RU"/>
        </w:rPr>
        <w:t>3.</w:t>
      </w:r>
      <w:r w:rsidRPr="00AB2A7F">
        <w:rPr>
          <w:rFonts w:ascii="Times New Roman" w:hAnsi="Times New Roman"/>
          <w:sz w:val="24"/>
          <w:szCs w:val="24"/>
          <w:lang w:eastAsia="ru-RU"/>
        </w:rPr>
        <w:t>Формирование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w:t>
      </w:r>
    </w:p>
    <w:p w:rsidR="00242F6E" w:rsidRPr="00AB2A7F" w:rsidRDefault="00242F6E" w:rsidP="00242F6E">
      <w:pPr>
        <w:pStyle w:val="a4"/>
        <w:rPr>
          <w:rFonts w:ascii="Times New Roman" w:hAnsi="Times New Roman"/>
          <w:sz w:val="24"/>
          <w:szCs w:val="24"/>
          <w:lang w:eastAsia="ru-RU"/>
        </w:rPr>
      </w:pPr>
      <w:r>
        <w:rPr>
          <w:rFonts w:ascii="Times New Roman" w:hAnsi="Times New Roman"/>
          <w:sz w:val="24"/>
          <w:szCs w:val="24"/>
          <w:lang w:eastAsia="ru-RU"/>
        </w:rPr>
        <w:t>4.</w:t>
      </w:r>
      <w:r w:rsidRPr="00AB2A7F">
        <w:rPr>
          <w:rFonts w:ascii="Times New Roman" w:hAnsi="Times New Roman"/>
          <w:sz w:val="24"/>
          <w:szCs w:val="24"/>
          <w:lang w:eastAsia="ru-RU"/>
        </w:rPr>
        <w:t>Формирование у учащихся умения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расчёты.</w:t>
      </w:r>
    </w:p>
    <w:p w:rsidR="00A4690F" w:rsidRDefault="00A4690F" w:rsidP="00242F6E">
      <w:pPr>
        <w:pStyle w:val="c1"/>
        <w:shd w:val="clear" w:color="auto" w:fill="FFFFFF"/>
        <w:spacing w:before="0" w:beforeAutospacing="0" w:after="0" w:afterAutospacing="0"/>
        <w:ind w:left="720"/>
        <w:rPr>
          <w:rStyle w:val="c23"/>
          <w:b/>
          <w:bCs/>
          <w:color w:val="000000" w:themeColor="text1"/>
          <w:sz w:val="28"/>
          <w:szCs w:val="28"/>
        </w:rPr>
      </w:pPr>
    </w:p>
    <w:p w:rsidR="00242F6E" w:rsidRPr="00A119F8" w:rsidRDefault="00242F6E" w:rsidP="00A4690F">
      <w:pPr>
        <w:pStyle w:val="c1"/>
        <w:shd w:val="clear" w:color="auto" w:fill="FFFFFF"/>
        <w:spacing w:before="0" w:beforeAutospacing="0" w:after="0" w:afterAutospacing="0"/>
        <w:ind w:left="720"/>
        <w:jc w:val="center"/>
        <w:rPr>
          <w:color w:val="000000" w:themeColor="text1"/>
          <w:sz w:val="28"/>
          <w:szCs w:val="28"/>
        </w:rPr>
      </w:pPr>
      <w:r w:rsidRPr="00A119F8">
        <w:rPr>
          <w:rStyle w:val="c23"/>
          <w:b/>
          <w:bCs/>
          <w:color w:val="000000" w:themeColor="text1"/>
          <w:sz w:val="28"/>
          <w:szCs w:val="28"/>
        </w:rPr>
        <w:t>Общая характеристика курса</w:t>
      </w:r>
    </w:p>
    <w:p w:rsidR="00242F6E" w:rsidRDefault="00242F6E" w:rsidP="00242F6E">
      <w:pPr>
        <w:shd w:val="clear" w:color="auto" w:fill="FFFFFF"/>
        <w:spacing w:before="100" w:beforeAutospacing="1" w:after="100" w:afterAutospacing="1" w:line="240" w:lineRule="auto"/>
        <w:jc w:val="both"/>
        <w:rPr>
          <w:rFonts w:ascii="Times New Roman" w:hAnsi="Times New Roman" w:cs="Times New Roman"/>
          <w:color w:val="000000"/>
          <w:sz w:val="24"/>
          <w:szCs w:val="24"/>
        </w:rPr>
      </w:pPr>
      <w:proofErr w:type="gramStart"/>
      <w:r w:rsidRPr="00441277">
        <w:rPr>
          <w:rFonts w:ascii="Times New Roman" w:hAnsi="Times New Roman" w:cs="Times New Roman"/>
          <w:color w:val="000000"/>
          <w:sz w:val="24"/>
          <w:szCs w:val="24"/>
        </w:rPr>
        <w:t>В курсе геометрии 9 класса обучающиеся учатся выполнять действия над векторами как направленными отрезками, что важно для применения векторов в физике; знакомятся с использованием векторов и метода координат при решении геометрических задач; развивается умение обучающихся применять тригонометрический аппарат при решении геометрических задач; расширяется знание обучающихся о многоугольниках; рассматриваются понятия длины окружности и площади круга и формулы для их вычисления;</w:t>
      </w:r>
      <w:proofErr w:type="gramEnd"/>
      <w:r w:rsidRPr="00441277">
        <w:rPr>
          <w:rFonts w:ascii="Times New Roman" w:hAnsi="Times New Roman" w:cs="Times New Roman"/>
          <w:color w:val="000000"/>
          <w:sz w:val="24"/>
          <w:szCs w:val="24"/>
        </w:rPr>
        <w:t xml:space="preserve"> знакомятся обучающиеся с понятием движения и его свойствами, с основными видами движений, </w:t>
      </w:r>
      <w:proofErr w:type="gramStart"/>
      <w:r w:rsidRPr="00441277">
        <w:rPr>
          <w:rFonts w:ascii="Times New Roman" w:hAnsi="Times New Roman" w:cs="Times New Roman"/>
          <w:color w:val="000000"/>
          <w:sz w:val="24"/>
          <w:szCs w:val="24"/>
        </w:rPr>
        <w:t>со</w:t>
      </w:r>
      <w:proofErr w:type="gramEnd"/>
      <w:r w:rsidRPr="00441277">
        <w:rPr>
          <w:rFonts w:ascii="Times New Roman" w:hAnsi="Times New Roman" w:cs="Times New Roman"/>
          <w:color w:val="000000"/>
          <w:sz w:val="24"/>
          <w:szCs w:val="24"/>
        </w:rPr>
        <w:t xml:space="preserve"> взаимоотношениями наложений и движений; даётся более глубокое представление о системе аксиом планиметрии и аксиоматическом методе; даётся начальное представление телах и поверхностях в пространстве; знакомятся обучающиеся с основными формулами для вычисления площадей; поверхностей и объемов </w:t>
      </w:r>
      <w:proofErr w:type="spellStart"/>
      <w:r w:rsidRPr="00441277">
        <w:rPr>
          <w:rFonts w:ascii="Times New Roman" w:hAnsi="Times New Roman" w:cs="Times New Roman"/>
          <w:color w:val="000000"/>
          <w:sz w:val="24"/>
          <w:szCs w:val="24"/>
        </w:rPr>
        <w:t>тел</w:t>
      </w:r>
      <w:proofErr w:type="gramStart"/>
      <w:r w:rsidRPr="00441277">
        <w:rPr>
          <w:rFonts w:ascii="Times New Roman" w:hAnsi="Times New Roman" w:cs="Times New Roman"/>
          <w:color w:val="000000"/>
          <w:sz w:val="24"/>
          <w:szCs w:val="24"/>
        </w:rPr>
        <w:t>.Л</w:t>
      </w:r>
      <w:proofErr w:type="gramEnd"/>
      <w:r w:rsidRPr="00441277">
        <w:rPr>
          <w:rFonts w:ascii="Times New Roman" w:hAnsi="Times New Roman" w:cs="Times New Roman"/>
          <w:color w:val="000000"/>
          <w:sz w:val="24"/>
          <w:szCs w:val="24"/>
        </w:rPr>
        <w:t>иния</w:t>
      </w:r>
      <w:proofErr w:type="spellEnd"/>
      <w:r w:rsidRPr="00441277">
        <w:rPr>
          <w:rFonts w:ascii="Times New Roman" w:hAnsi="Times New Roman" w:cs="Times New Roman"/>
          <w:color w:val="000000"/>
          <w:sz w:val="24"/>
          <w:szCs w:val="24"/>
        </w:rPr>
        <w:t xml:space="preserve"> «Геометрия в историческом развитии» предназначена для формирования представлений о геометрии как части человеческой культуры, для общего развития школьников, для создания культурно – исторической среды обучения.</w:t>
      </w:r>
    </w:p>
    <w:p w:rsidR="002D2358" w:rsidRDefault="002D2358" w:rsidP="00A4690F">
      <w:pPr>
        <w:shd w:val="clear" w:color="auto" w:fill="FFFFFF"/>
        <w:ind w:left="360"/>
        <w:jc w:val="center"/>
        <w:rPr>
          <w:rFonts w:ascii="Times New Roman" w:hAnsi="Times New Roman" w:cs="Times New Roman"/>
          <w:b/>
          <w:color w:val="000000"/>
          <w:sz w:val="28"/>
          <w:szCs w:val="28"/>
        </w:rPr>
      </w:pPr>
    </w:p>
    <w:p w:rsidR="002D2358" w:rsidRDefault="002D2358" w:rsidP="00A4690F">
      <w:pPr>
        <w:shd w:val="clear" w:color="auto" w:fill="FFFFFF"/>
        <w:ind w:left="360"/>
        <w:jc w:val="center"/>
        <w:rPr>
          <w:rFonts w:ascii="Times New Roman" w:hAnsi="Times New Roman" w:cs="Times New Roman"/>
          <w:b/>
          <w:color w:val="000000"/>
          <w:sz w:val="28"/>
          <w:szCs w:val="28"/>
        </w:rPr>
      </w:pPr>
    </w:p>
    <w:p w:rsidR="00242F6E" w:rsidRPr="00093595" w:rsidRDefault="00242F6E" w:rsidP="00A4690F">
      <w:pPr>
        <w:shd w:val="clear" w:color="auto" w:fill="FFFFFF"/>
        <w:ind w:left="360"/>
        <w:jc w:val="center"/>
        <w:rPr>
          <w:rFonts w:ascii="Times New Roman" w:hAnsi="Times New Roman" w:cs="Times New Roman"/>
          <w:b/>
          <w:color w:val="000000"/>
          <w:sz w:val="28"/>
          <w:szCs w:val="28"/>
        </w:rPr>
      </w:pPr>
      <w:r w:rsidRPr="00093595">
        <w:rPr>
          <w:rFonts w:ascii="Times New Roman" w:hAnsi="Times New Roman" w:cs="Times New Roman"/>
          <w:b/>
          <w:color w:val="000000"/>
          <w:sz w:val="28"/>
          <w:szCs w:val="28"/>
        </w:rPr>
        <w:lastRenderedPageBreak/>
        <w:t>Место предмета в учебном плане</w:t>
      </w:r>
    </w:p>
    <w:p w:rsidR="00242F6E" w:rsidRPr="00F23F56" w:rsidRDefault="00242F6E" w:rsidP="00242F6E">
      <w:pPr>
        <w:pStyle w:val="a4"/>
        <w:rPr>
          <w:rFonts w:ascii="Times New Roman" w:hAnsi="Times New Roman"/>
          <w:sz w:val="24"/>
          <w:szCs w:val="24"/>
        </w:rPr>
      </w:pPr>
      <w:r w:rsidRPr="00F23F56">
        <w:rPr>
          <w:rFonts w:ascii="Times New Roman" w:hAnsi="Times New Roman"/>
          <w:sz w:val="24"/>
          <w:szCs w:val="24"/>
        </w:rPr>
        <w:t>Согласно федеральному базисному учебному плану для образовательных учреждений Российской Федерации на изучение геометрии в 9 классе отводится 68часов из расчёта 2 часа в неделю.</w:t>
      </w:r>
      <w:proofErr w:type="gramStart"/>
      <w:r w:rsidRPr="00F23F56">
        <w:rPr>
          <w:rFonts w:ascii="Times New Roman" w:hAnsi="Times New Roman"/>
          <w:sz w:val="24"/>
          <w:szCs w:val="24"/>
        </w:rPr>
        <w:t xml:space="preserve"> .</w:t>
      </w:r>
      <w:proofErr w:type="gramEnd"/>
      <w:r w:rsidRPr="00F23F56">
        <w:rPr>
          <w:rFonts w:ascii="Times New Roman" w:hAnsi="Times New Roman"/>
          <w:sz w:val="24"/>
          <w:szCs w:val="24"/>
        </w:rPr>
        <w:t xml:space="preserve">В начале учебного года данной  Рабочей программой предусмотрено повторение материала 8 класса в объеме 2 часа (за счёт уменьшения количества уроков </w:t>
      </w:r>
      <w:r>
        <w:rPr>
          <w:rFonts w:ascii="Times New Roman" w:hAnsi="Times New Roman"/>
          <w:sz w:val="24"/>
          <w:szCs w:val="24"/>
        </w:rPr>
        <w:t xml:space="preserve">итогового </w:t>
      </w:r>
      <w:r w:rsidRPr="00F23F56">
        <w:rPr>
          <w:rFonts w:ascii="Times New Roman" w:hAnsi="Times New Roman"/>
          <w:sz w:val="24"/>
          <w:szCs w:val="24"/>
        </w:rPr>
        <w:t xml:space="preserve">повторения). </w:t>
      </w:r>
    </w:p>
    <w:p w:rsidR="00D04568" w:rsidRDefault="00242F6E" w:rsidP="00242F6E">
      <w:pPr>
        <w:rPr>
          <w:sz w:val="24"/>
          <w:szCs w:val="24"/>
        </w:rPr>
      </w:pPr>
      <w:r w:rsidRPr="00F23F56">
        <w:rPr>
          <w:b/>
        </w:rPr>
        <w:t xml:space="preserve">                   </w:t>
      </w:r>
    </w:p>
    <w:p w:rsidR="00093595" w:rsidRPr="00093595" w:rsidRDefault="00093595" w:rsidP="00093595">
      <w:pPr>
        <w:pStyle w:val="a6"/>
        <w:spacing w:line="225" w:lineRule="atLeast"/>
        <w:jc w:val="center"/>
        <w:rPr>
          <w:b/>
          <w:sz w:val="28"/>
          <w:szCs w:val="28"/>
        </w:rPr>
      </w:pPr>
      <w:r w:rsidRPr="00093595">
        <w:rPr>
          <w:b/>
          <w:sz w:val="28"/>
          <w:szCs w:val="28"/>
        </w:rPr>
        <w:t>Планируемые результаты освоения учебного предмета</w:t>
      </w:r>
    </w:p>
    <w:p w:rsidR="00093595" w:rsidRPr="00B24895" w:rsidRDefault="00093595" w:rsidP="00093595">
      <w:pPr>
        <w:pStyle w:val="a6"/>
        <w:spacing w:line="225" w:lineRule="atLeast"/>
        <w:rPr>
          <w:b/>
          <w:bCs/>
        </w:rPr>
      </w:pPr>
      <w:r w:rsidRPr="00B24895">
        <w:rPr>
          <w:b/>
        </w:rPr>
        <w:t xml:space="preserve">                                           </w:t>
      </w:r>
    </w:p>
    <w:p w:rsidR="00093595" w:rsidRPr="00B24895" w:rsidRDefault="00093595" w:rsidP="00093595">
      <w:pPr>
        <w:pStyle w:val="a6"/>
        <w:numPr>
          <w:ilvl w:val="0"/>
          <w:numId w:val="19"/>
        </w:numPr>
        <w:shd w:val="clear" w:color="auto" w:fill="FFFFFF"/>
        <w:tabs>
          <w:tab w:val="left" w:pos="284"/>
        </w:tabs>
        <w:jc w:val="both"/>
        <w:rPr>
          <w:color w:val="000000"/>
        </w:rPr>
      </w:pPr>
      <w:r w:rsidRPr="00B24895">
        <w:rPr>
          <w:b/>
        </w:rPr>
        <w:t>Личностные результаты освоения  программы</w:t>
      </w:r>
      <w:r w:rsidRPr="00B24895">
        <w:rPr>
          <w:b/>
          <w:bCs/>
          <w:color w:val="000000"/>
        </w:rPr>
        <w:t xml:space="preserve">: </w:t>
      </w:r>
    </w:p>
    <w:p w:rsidR="00093595" w:rsidRPr="009972B6" w:rsidRDefault="00093595" w:rsidP="00093595">
      <w:pPr>
        <w:pStyle w:val="ac"/>
        <w:kinsoku w:val="0"/>
        <w:overflowPunct w:val="0"/>
        <w:ind w:right="115"/>
        <w:rPr>
          <w:spacing w:val="-1"/>
          <w:sz w:val="24"/>
          <w:szCs w:val="24"/>
          <w:lang w:val="ru-RU"/>
        </w:rPr>
      </w:pPr>
      <w:r w:rsidRPr="009972B6">
        <w:rPr>
          <w:sz w:val="22"/>
          <w:szCs w:val="22"/>
          <w:lang w:val="ru-RU"/>
        </w:rPr>
        <w:t>-</w:t>
      </w:r>
      <w:r w:rsidRPr="009972B6">
        <w:rPr>
          <w:spacing w:val="34"/>
          <w:sz w:val="22"/>
          <w:szCs w:val="22"/>
          <w:lang w:val="ru-RU"/>
        </w:rPr>
        <w:t xml:space="preserve"> </w:t>
      </w:r>
      <w:r w:rsidRPr="009972B6">
        <w:rPr>
          <w:spacing w:val="-1"/>
          <w:sz w:val="24"/>
          <w:szCs w:val="24"/>
          <w:lang w:val="ru-RU"/>
        </w:rPr>
        <w:t>осознанное,</w:t>
      </w:r>
      <w:r w:rsidRPr="009972B6">
        <w:rPr>
          <w:spacing w:val="41"/>
          <w:sz w:val="24"/>
          <w:szCs w:val="24"/>
          <w:lang w:val="ru-RU"/>
        </w:rPr>
        <w:t xml:space="preserve"> </w:t>
      </w:r>
      <w:r w:rsidRPr="009972B6">
        <w:rPr>
          <w:spacing w:val="-1"/>
          <w:sz w:val="24"/>
          <w:szCs w:val="24"/>
          <w:lang w:val="ru-RU"/>
        </w:rPr>
        <w:t>уважительное</w:t>
      </w:r>
      <w:r w:rsidRPr="009972B6">
        <w:rPr>
          <w:spacing w:val="37"/>
          <w:sz w:val="24"/>
          <w:szCs w:val="24"/>
          <w:lang w:val="ru-RU"/>
        </w:rPr>
        <w:t xml:space="preserve"> </w:t>
      </w:r>
      <w:r w:rsidRPr="009972B6">
        <w:rPr>
          <w:sz w:val="24"/>
          <w:szCs w:val="24"/>
          <w:lang w:val="ru-RU"/>
        </w:rPr>
        <w:t>и</w:t>
      </w:r>
      <w:r w:rsidRPr="009972B6">
        <w:rPr>
          <w:spacing w:val="39"/>
          <w:sz w:val="24"/>
          <w:szCs w:val="24"/>
          <w:lang w:val="ru-RU"/>
        </w:rPr>
        <w:t xml:space="preserve"> </w:t>
      </w:r>
      <w:r w:rsidRPr="009972B6">
        <w:rPr>
          <w:spacing w:val="-1"/>
          <w:sz w:val="24"/>
          <w:szCs w:val="24"/>
          <w:lang w:val="ru-RU"/>
        </w:rPr>
        <w:t>доброжелательное</w:t>
      </w:r>
      <w:r w:rsidRPr="009972B6">
        <w:rPr>
          <w:spacing w:val="37"/>
          <w:sz w:val="24"/>
          <w:szCs w:val="24"/>
          <w:lang w:val="ru-RU"/>
        </w:rPr>
        <w:t xml:space="preserve"> </w:t>
      </w:r>
      <w:r w:rsidRPr="009972B6">
        <w:rPr>
          <w:sz w:val="24"/>
          <w:szCs w:val="24"/>
          <w:lang w:val="ru-RU"/>
        </w:rPr>
        <w:t>отношение</w:t>
      </w:r>
      <w:r w:rsidRPr="009972B6">
        <w:rPr>
          <w:spacing w:val="37"/>
          <w:sz w:val="24"/>
          <w:szCs w:val="24"/>
          <w:lang w:val="ru-RU"/>
        </w:rPr>
        <w:t xml:space="preserve"> </w:t>
      </w:r>
      <w:r w:rsidRPr="009972B6">
        <w:rPr>
          <w:sz w:val="24"/>
          <w:szCs w:val="24"/>
          <w:lang w:val="ru-RU"/>
        </w:rPr>
        <w:t>к</w:t>
      </w:r>
      <w:r w:rsidRPr="009972B6">
        <w:rPr>
          <w:spacing w:val="36"/>
          <w:sz w:val="24"/>
          <w:szCs w:val="24"/>
          <w:lang w:val="ru-RU"/>
        </w:rPr>
        <w:t xml:space="preserve"> </w:t>
      </w:r>
      <w:r w:rsidRPr="009972B6">
        <w:rPr>
          <w:spacing w:val="-1"/>
          <w:sz w:val="24"/>
          <w:szCs w:val="24"/>
          <w:lang w:val="ru-RU"/>
        </w:rPr>
        <w:t>истории,</w:t>
      </w:r>
      <w:r w:rsidRPr="009972B6">
        <w:rPr>
          <w:spacing w:val="38"/>
          <w:sz w:val="24"/>
          <w:szCs w:val="24"/>
          <w:lang w:val="ru-RU"/>
        </w:rPr>
        <w:t xml:space="preserve"> </w:t>
      </w:r>
      <w:r w:rsidRPr="009972B6">
        <w:rPr>
          <w:spacing w:val="-1"/>
          <w:sz w:val="24"/>
          <w:szCs w:val="24"/>
          <w:lang w:val="ru-RU"/>
        </w:rPr>
        <w:t>культуре,</w:t>
      </w:r>
      <w:r w:rsidRPr="009972B6">
        <w:rPr>
          <w:spacing w:val="38"/>
          <w:sz w:val="24"/>
          <w:szCs w:val="24"/>
          <w:lang w:val="ru-RU"/>
        </w:rPr>
        <w:t xml:space="preserve"> </w:t>
      </w:r>
      <w:r w:rsidRPr="009972B6">
        <w:rPr>
          <w:sz w:val="24"/>
          <w:szCs w:val="24"/>
          <w:lang w:val="ru-RU"/>
        </w:rPr>
        <w:t>религии,</w:t>
      </w:r>
      <w:r w:rsidRPr="009972B6">
        <w:rPr>
          <w:spacing w:val="65"/>
          <w:sz w:val="24"/>
          <w:szCs w:val="24"/>
          <w:lang w:val="ru-RU"/>
        </w:rPr>
        <w:t xml:space="preserve"> </w:t>
      </w:r>
      <w:r w:rsidRPr="009972B6">
        <w:rPr>
          <w:spacing w:val="-1"/>
          <w:sz w:val="24"/>
          <w:szCs w:val="24"/>
          <w:lang w:val="ru-RU"/>
        </w:rPr>
        <w:t>традициям,</w:t>
      </w:r>
      <w:r w:rsidRPr="009972B6">
        <w:rPr>
          <w:sz w:val="24"/>
          <w:szCs w:val="24"/>
          <w:lang w:val="ru-RU"/>
        </w:rPr>
        <w:t xml:space="preserve"> </w:t>
      </w:r>
      <w:r w:rsidRPr="009972B6">
        <w:rPr>
          <w:spacing w:val="-1"/>
          <w:sz w:val="24"/>
          <w:szCs w:val="24"/>
          <w:lang w:val="ru-RU"/>
        </w:rPr>
        <w:t>языкам,</w:t>
      </w:r>
      <w:r w:rsidRPr="009972B6">
        <w:rPr>
          <w:sz w:val="24"/>
          <w:szCs w:val="24"/>
          <w:lang w:val="ru-RU"/>
        </w:rPr>
        <w:t xml:space="preserve"> </w:t>
      </w:r>
      <w:r w:rsidRPr="009972B6">
        <w:rPr>
          <w:spacing w:val="-1"/>
          <w:sz w:val="24"/>
          <w:szCs w:val="24"/>
          <w:lang w:val="ru-RU"/>
        </w:rPr>
        <w:t>ценностям</w:t>
      </w:r>
      <w:r w:rsidRPr="009972B6">
        <w:rPr>
          <w:sz w:val="24"/>
          <w:szCs w:val="24"/>
          <w:lang w:val="ru-RU"/>
        </w:rPr>
        <w:t xml:space="preserve"> </w:t>
      </w:r>
      <w:r w:rsidRPr="009972B6">
        <w:rPr>
          <w:spacing w:val="-1"/>
          <w:sz w:val="24"/>
          <w:szCs w:val="24"/>
          <w:lang w:val="ru-RU"/>
        </w:rPr>
        <w:t>народов</w:t>
      </w:r>
      <w:r w:rsidRPr="009972B6">
        <w:rPr>
          <w:sz w:val="24"/>
          <w:szCs w:val="24"/>
          <w:lang w:val="ru-RU"/>
        </w:rPr>
        <w:t xml:space="preserve"> </w:t>
      </w:r>
      <w:r w:rsidRPr="009972B6">
        <w:rPr>
          <w:spacing w:val="-1"/>
          <w:sz w:val="24"/>
          <w:szCs w:val="24"/>
          <w:lang w:val="ru-RU"/>
        </w:rPr>
        <w:t>России</w:t>
      </w:r>
      <w:r w:rsidRPr="009972B6">
        <w:rPr>
          <w:spacing w:val="-2"/>
          <w:sz w:val="24"/>
          <w:szCs w:val="24"/>
          <w:lang w:val="ru-RU"/>
        </w:rPr>
        <w:t xml:space="preserve"> </w:t>
      </w:r>
      <w:r w:rsidRPr="009972B6">
        <w:rPr>
          <w:sz w:val="24"/>
          <w:szCs w:val="24"/>
          <w:lang w:val="ru-RU"/>
        </w:rPr>
        <w:t xml:space="preserve">и </w:t>
      </w:r>
      <w:r w:rsidRPr="009972B6">
        <w:rPr>
          <w:spacing w:val="-1"/>
          <w:sz w:val="24"/>
          <w:szCs w:val="24"/>
          <w:lang w:val="ru-RU"/>
        </w:rPr>
        <w:t>народов</w:t>
      </w:r>
      <w:r w:rsidRPr="009972B6">
        <w:rPr>
          <w:sz w:val="24"/>
          <w:szCs w:val="24"/>
          <w:lang w:val="ru-RU"/>
        </w:rPr>
        <w:t xml:space="preserve"> </w:t>
      </w:r>
      <w:r w:rsidRPr="009972B6">
        <w:rPr>
          <w:spacing w:val="-1"/>
          <w:sz w:val="24"/>
          <w:szCs w:val="24"/>
          <w:lang w:val="ru-RU"/>
        </w:rPr>
        <w:t>мира;</w:t>
      </w:r>
    </w:p>
    <w:p w:rsidR="00093595" w:rsidRPr="009972B6" w:rsidRDefault="00093595" w:rsidP="00093595">
      <w:pPr>
        <w:pStyle w:val="ac"/>
        <w:numPr>
          <w:ilvl w:val="0"/>
          <w:numId w:val="33"/>
        </w:numPr>
        <w:tabs>
          <w:tab w:val="left" w:pos="268"/>
        </w:tabs>
        <w:kinsoku w:val="0"/>
        <w:overflowPunct w:val="0"/>
        <w:autoSpaceDE w:val="0"/>
        <w:autoSpaceDN w:val="0"/>
        <w:adjustRightInd w:val="0"/>
        <w:ind w:right="112" w:firstLine="0"/>
        <w:rPr>
          <w:spacing w:val="-1"/>
          <w:sz w:val="24"/>
          <w:szCs w:val="24"/>
          <w:lang w:val="ru-RU"/>
        </w:rPr>
      </w:pPr>
      <w:r w:rsidRPr="009972B6">
        <w:rPr>
          <w:sz w:val="24"/>
          <w:szCs w:val="24"/>
          <w:lang w:val="ru-RU"/>
        </w:rPr>
        <w:t>готовность</w:t>
      </w:r>
      <w:r w:rsidRPr="009972B6">
        <w:rPr>
          <w:spacing w:val="10"/>
          <w:sz w:val="24"/>
          <w:szCs w:val="24"/>
          <w:lang w:val="ru-RU"/>
        </w:rPr>
        <w:t xml:space="preserve"> </w:t>
      </w:r>
      <w:r w:rsidRPr="009972B6">
        <w:rPr>
          <w:sz w:val="24"/>
          <w:szCs w:val="24"/>
          <w:lang w:val="ru-RU"/>
        </w:rPr>
        <w:t>и</w:t>
      </w:r>
      <w:r w:rsidRPr="009972B6">
        <w:rPr>
          <w:spacing w:val="10"/>
          <w:sz w:val="24"/>
          <w:szCs w:val="24"/>
          <w:lang w:val="ru-RU"/>
        </w:rPr>
        <w:t xml:space="preserve"> </w:t>
      </w:r>
      <w:r w:rsidRPr="009972B6">
        <w:rPr>
          <w:spacing w:val="-1"/>
          <w:sz w:val="24"/>
          <w:szCs w:val="24"/>
          <w:lang w:val="ru-RU"/>
        </w:rPr>
        <w:t>способность</w:t>
      </w:r>
      <w:r w:rsidRPr="009972B6">
        <w:rPr>
          <w:spacing w:val="10"/>
          <w:sz w:val="24"/>
          <w:szCs w:val="24"/>
          <w:lang w:val="ru-RU"/>
        </w:rPr>
        <w:t xml:space="preserve"> </w:t>
      </w:r>
      <w:r w:rsidRPr="009972B6">
        <w:rPr>
          <w:spacing w:val="-1"/>
          <w:sz w:val="24"/>
          <w:szCs w:val="24"/>
          <w:lang w:val="ru-RU"/>
        </w:rPr>
        <w:t>осознанному</w:t>
      </w:r>
      <w:r w:rsidRPr="009972B6">
        <w:rPr>
          <w:spacing w:val="4"/>
          <w:sz w:val="24"/>
          <w:szCs w:val="24"/>
          <w:lang w:val="ru-RU"/>
        </w:rPr>
        <w:t xml:space="preserve"> </w:t>
      </w:r>
      <w:r w:rsidRPr="009972B6">
        <w:rPr>
          <w:sz w:val="24"/>
          <w:szCs w:val="24"/>
          <w:lang w:val="ru-RU"/>
        </w:rPr>
        <w:t>выбору</w:t>
      </w:r>
      <w:r w:rsidRPr="009972B6">
        <w:rPr>
          <w:spacing w:val="4"/>
          <w:sz w:val="24"/>
          <w:szCs w:val="24"/>
          <w:lang w:val="ru-RU"/>
        </w:rPr>
        <w:t xml:space="preserve"> </w:t>
      </w:r>
      <w:r w:rsidRPr="009972B6">
        <w:rPr>
          <w:sz w:val="24"/>
          <w:szCs w:val="24"/>
          <w:lang w:val="ru-RU"/>
        </w:rPr>
        <w:t>и</w:t>
      </w:r>
      <w:r w:rsidRPr="009972B6">
        <w:rPr>
          <w:spacing w:val="10"/>
          <w:sz w:val="24"/>
          <w:szCs w:val="24"/>
          <w:lang w:val="ru-RU"/>
        </w:rPr>
        <w:t xml:space="preserve"> </w:t>
      </w:r>
      <w:r w:rsidRPr="009972B6">
        <w:rPr>
          <w:spacing w:val="-1"/>
          <w:sz w:val="24"/>
          <w:szCs w:val="24"/>
          <w:lang w:val="ru-RU"/>
        </w:rPr>
        <w:t>построению</w:t>
      </w:r>
      <w:r w:rsidRPr="009972B6">
        <w:rPr>
          <w:spacing w:val="9"/>
          <w:sz w:val="24"/>
          <w:szCs w:val="24"/>
          <w:lang w:val="ru-RU"/>
        </w:rPr>
        <w:t xml:space="preserve"> </w:t>
      </w:r>
      <w:r w:rsidRPr="009972B6">
        <w:rPr>
          <w:spacing w:val="-1"/>
          <w:sz w:val="24"/>
          <w:szCs w:val="24"/>
          <w:lang w:val="ru-RU"/>
        </w:rPr>
        <w:t>дальнейшей</w:t>
      </w:r>
      <w:r w:rsidRPr="009972B6">
        <w:rPr>
          <w:spacing w:val="10"/>
          <w:sz w:val="24"/>
          <w:szCs w:val="24"/>
          <w:lang w:val="ru-RU"/>
        </w:rPr>
        <w:t xml:space="preserve"> </w:t>
      </w:r>
      <w:r w:rsidRPr="009972B6">
        <w:rPr>
          <w:spacing w:val="-1"/>
          <w:sz w:val="24"/>
          <w:szCs w:val="24"/>
          <w:lang w:val="ru-RU"/>
        </w:rPr>
        <w:t>индивидуальной</w:t>
      </w:r>
      <w:r w:rsidRPr="009972B6">
        <w:rPr>
          <w:spacing w:val="83"/>
          <w:sz w:val="24"/>
          <w:szCs w:val="24"/>
          <w:lang w:val="ru-RU"/>
        </w:rPr>
        <w:t xml:space="preserve"> </w:t>
      </w:r>
      <w:r w:rsidRPr="009972B6">
        <w:rPr>
          <w:spacing w:val="-1"/>
          <w:sz w:val="24"/>
          <w:szCs w:val="24"/>
          <w:lang w:val="ru-RU"/>
        </w:rPr>
        <w:t>траектории</w:t>
      </w:r>
      <w:r w:rsidRPr="009972B6">
        <w:rPr>
          <w:spacing w:val="24"/>
          <w:sz w:val="24"/>
          <w:szCs w:val="24"/>
          <w:lang w:val="ru-RU"/>
        </w:rPr>
        <w:t xml:space="preserve"> </w:t>
      </w:r>
      <w:r w:rsidRPr="009972B6">
        <w:rPr>
          <w:spacing w:val="-1"/>
          <w:sz w:val="24"/>
          <w:szCs w:val="24"/>
          <w:lang w:val="ru-RU"/>
        </w:rPr>
        <w:t>образования</w:t>
      </w:r>
      <w:r w:rsidRPr="009972B6">
        <w:rPr>
          <w:spacing w:val="23"/>
          <w:sz w:val="24"/>
          <w:szCs w:val="24"/>
          <w:lang w:val="ru-RU"/>
        </w:rPr>
        <w:t xml:space="preserve"> </w:t>
      </w:r>
      <w:r w:rsidRPr="009972B6">
        <w:rPr>
          <w:sz w:val="24"/>
          <w:szCs w:val="24"/>
          <w:lang w:val="ru-RU"/>
        </w:rPr>
        <w:t>на</w:t>
      </w:r>
      <w:r w:rsidRPr="009972B6">
        <w:rPr>
          <w:spacing w:val="22"/>
          <w:sz w:val="24"/>
          <w:szCs w:val="24"/>
          <w:lang w:val="ru-RU"/>
        </w:rPr>
        <w:t xml:space="preserve"> </w:t>
      </w:r>
      <w:r w:rsidRPr="009972B6">
        <w:rPr>
          <w:spacing w:val="-1"/>
          <w:sz w:val="24"/>
          <w:szCs w:val="24"/>
          <w:lang w:val="ru-RU"/>
        </w:rPr>
        <w:t>базе</w:t>
      </w:r>
      <w:r w:rsidRPr="009972B6">
        <w:rPr>
          <w:spacing w:val="22"/>
          <w:sz w:val="24"/>
          <w:szCs w:val="24"/>
          <w:lang w:val="ru-RU"/>
        </w:rPr>
        <w:t xml:space="preserve"> </w:t>
      </w:r>
      <w:r w:rsidRPr="009972B6">
        <w:rPr>
          <w:spacing w:val="-1"/>
          <w:sz w:val="24"/>
          <w:szCs w:val="24"/>
          <w:lang w:val="ru-RU"/>
        </w:rPr>
        <w:t>ориентировки</w:t>
      </w:r>
      <w:r w:rsidRPr="009972B6">
        <w:rPr>
          <w:spacing w:val="25"/>
          <w:sz w:val="24"/>
          <w:szCs w:val="24"/>
          <w:lang w:val="ru-RU"/>
        </w:rPr>
        <w:t xml:space="preserve"> </w:t>
      </w:r>
      <w:r w:rsidRPr="009972B6">
        <w:rPr>
          <w:sz w:val="24"/>
          <w:szCs w:val="24"/>
          <w:lang w:val="ru-RU"/>
        </w:rPr>
        <w:t>в</w:t>
      </w:r>
      <w:r w:rsidRPr="009972B6">
        <w:rPr>
          <w:spacing w:val="23"/>
          <w:sz w:val="24"/>
          <w:szCs w:val="24"/>
          <w:lang w:val="ru-RU"/>
        </w:rPr>
        <w:t xml:space="preserve"> </w:t>
      </w:r>
      <w:r w:rsidRPr="009972B6">
        <w:rPr>
          <w:spacing w:val="-1"/>
          <w:sz w:val="24"/>
          <w:szCs w:val="24"/>
          <w:lang w:val="ru-RU"/>
        </w:rPr>
        <w:t>мире</w:t>
      </w:r>
      <w:r w:rsidRPr="009972B6">
        <w:rPr>
          <w:spacing w:val="22"/>
          <w:sz w:val="24"/>
          <w:szCs w:val="24"/>
          <w:lang w:val="ru-RU"/>
        </w:rPr>
        <w:t xml:space="preserve"> </w:t>
      </w:r>
      <w:r w:rsidRPr="009972B6">
        <w:rPr>
          <w:spacing w:val="-1"/>
          <w:sz w:val="24"/>
          <w:szCs w:val="24"/>
          <w:lang w:val="ru-RU"/>
        </w:rPr>
        <w:t>профессий</w:t>
      </w:r>
      <w:r w:rsidRPr="009972B6">
        <w:rPr>
          <w:spacing w:val="24"/>
          <w:sz w:val="24"/>
          <w:szCs w:val="24"/>
          <w:lang w:val="ru-RU"/>
        </w:rPr>
        <w:t xml:space="preserve"> </w:t>
      </w:r>
      <w:r w:rsidRPr="009972B6">
        <w:rPr>
          <w:sz w:val="24"/>
          <w:szCs w:val="24"/>
          <w:lang w:val="ru-RU"/>
        </w:rPr>
        <w:t>и</w:t>
      </w:r>
      <w:r w:rsidRPr="009972B6">
        <w:rPr>
          <w:spacing w:val="24"/>
          <w:sz w:val="24"/>
          <w:szCs w:val="24"/>
          <w:lang w:val="ru-RU"/>
        </w:rPr>
        <w:t xml:space="preserve"> </w:t>
      </w:r>
      <w:r w:rsidRPr="009972B6">
        <w:rPr>
          <w:spacing w:val="-1"/>
          <w:sz w:val="24"/>
          <w:szCs w:val="24"/>
          <w:lang w:val="ru-RU"/>
        </w:rPr>
        <w:t>профессиональных</w:t>
      </w:r>
      <w:r w:rsidRPr="009972B6">
        <w:rPr>
          <w:spacing w:val="83"/>
          <w:sz w:val="24"/>
          <w:szCs w:val="24"/>
          <w:lang w:val="ru-RU"/>
        </w:rPr>
        <w:t xml:space="preserve"> </w:t>
      </w:r>
      <w:r w:rsidRPr="009972B6">
        <w:rPr>
          <w:spacing w:val="-1"/>
          <w:sz w:val="24"/>
          <w:szCs w:val="24"/>
          <w:lang w:val="ru-RU"/>
        </w:rPr>
        <w:t>предпочтений,</w:t>
      </w:r>
      <w:r w:rsidRPr="009972B6">
        <w:rPr>
          <w:sz w:val="24"/>
          <w:szCs w:val="24"/>
          <w:lang w:val="ru-RU"/>
        </w:rPr>
        <w:t xml:space="preserve"> с</w:t>
      </w:r>
      <w:r w:rsidRPr="009972B6">
        <w:rPr>
          <w:spacing w:val="1"/>
          <w:sz w:val="24"/>
          <w:szCs w:val="24"/>
          <w:lang w:val="ru-RU"/>
        </w:rPr>
        <w:t xml:space="preserve"> </w:t>
      </w:r>
      <w:r w:rsidRPr="009972B6">
        <w:rPr>
          <w:spacing w:val="-2"/>
          <w:sz w:val="24"/>
          <w:szCs w:val="24"/>
          <w:lang w:val="ru-RU"/>
        </w:rPr>
        <w:t>учетом</w:t>
      </w:r>
      <w:r w:rsidRPr="009972B6">
        <w:rPr>
          <w:spacing w:val="4"/>
          <w:sz w:val="24"/>
          <w:szCs w:val="24"/>
          <w:lang w:val="ru-RU"/>
        </w:rPr>
        <w:t xml:space="preserve"> </w:t>
      </w:r>
      <w:r w:rsidRPr="009972B6">
        <w:rPr>
          <w:spacing w:val="-1"/>
          <w:sz w:val="24"/>
          <w:szCs w:val="24"/>
          <w:lang w:val="ru-RU"/>
        </w:rPr>
        <w:t>устойчивых</w:t>
      </w:r>
      <w:r w:rsidRPr="009972B6">
        <w:rPr>
          <w:spacing w:val="2"/>
          <w:sz w:val="24"/>
          <w:szCs w:val="24"/>
          <w:lang w:val="ru-RU"/>
        </w:rPr>
        <w:t xml:space="preserve"> </w:t>
      </w:r>
      <w:r w:rsidRPr="009972B6">
        <w:rPr>
          <w:spacing w:val="-1"/>
          <w:sz w:val="24"/>
          <w:szCs w:val="24"/>
          <w:lang w:val="ru-RU"/>
        </w:rPr>
        <w:t>познавательных</w:t>
      </w:r>
      <w:r w:rsidRPr="009972B6">
        <w:rPr>
          <w:spacing w:val="2"/>
          <w:sz w:val="24"/>
          <w:szCs w:val="24"/>
          <w:lang w:val="ru-RU"/>
        </w:rPr>
        <w:t xml:space="preserve"> </w:t>
      </w:r>
      <w:r w:rsidRPr="009972B6">
        <w:rPr>
          <w:spacing w:val="-1"/>
          <w:sz w:val="24"/>
          <w:szCs w:val="24"/>
          <w:lang w:val="ru-RU"/>
        </w:rPr>
        <w:t>интересов;</w:t>
      </w:r>
    </w:p>
    <w:p w:rsidR="00093595" w:rsidRPr="009972B6" w:rsidRDefault="00093595" w:rsidP="00093595">
      <w:pPr>
        <w:pStyle w:val="ac"/>
        <w:numPr>
          <w:ilvl w:val="0"/>
          <w:numId w:val="33"/>
        </w:numPr>
        <w:tabs>
          <w:tab w:val="left" w:pos="285"/>
        </w:tabs>
        <w:kinsoku w:val="0"/>
        <w:overflowPunct w:val="0"/>
        <w:autoSpaceDE w:val="0"/>
        <w:autoSpaceDN w:val="0"/>
        <w:adjustRightInd w:val="0"/>
        <w:ind w:right="106" w:firstLine="0"/>
        <w:rPr>
          <w:spacing w:val="-1"/>
          <w:sz w:val="24"/>
          <w:szCs w:val="24"/>
          <w:lang w:val="ru-RU"/>
        </w:rPr>
      </w:pPr>
      <w:r w:rsidRPr="009972B6">
        <w:rPr>
          <w:spacing w:val="-1"/>
          <w:sz w:val="24"/>
          <w:szCs w:val="24"/>
          <w:lang w:val="ru-RU"/>
        </w:rPr>
        <w:t>основы</w:t>
      </w:r>
      <w:r w:rsidRPr="009972B6">
        <w:rPr>
          <w:spacing w:val="25"/>
          <w:sz w:val="24"/>
          <w:szCs w:val="24"/>
          <w:lang w:val="ru-RU"/>
        </w:rPr>
        <w:t xml:space="preserve"> </w:t>
      </w:r>
      <w:r w:rsidRPr="009972B6">
        <w:rPr>
          <w:spacing w:val="-1"/>
          <w:sz w:val="24"/>
          <w:szCs w:val="24"/>
          <w:lang w:val="ru-RU"/>
        </w:rPr>
        <w:t>морального</w:t>
      </w:r>
      <w:r w:rsidRPr="009972B6">
        <w:rPr>
          <w:spacing w:val="26"/>
          <w:sz w:val="24"/>
          <w:szCs w:val="24"/>
          <w:lang w:val="ru-RU"/>
        </w:rPr>
        <w:t xml:space="preserve"> </w:t>
      </w:r>
      <w:r w:rsidRPr="009972B6">
        <w:rPr>
          <w:spacing w:val="-1"/>
          <w:sz w:val="24"/>
          <w:szCs w:val="24"/>
          <w:lang w:val="ru-RU"/>
        </w:rPr>
        <w:t>сознания</w:t>
      </w:r>
      <w:r w:rsidRPr="009972B6">
        <w:rPr>
          <w:spacing w:val="26"/>
          <w:sz w:val="24"/>
          <w:szCs w:val="24"/>
          <w:lang w:val="ru-RU"/>
        </w:rPr>
        <w:t xml:space="preserve"> </w:t>
      </w:r>
      <w:r w:rsidRPr="009972B6">
        <w:rPr>
          <w:sz w:val="24"/>
          <w:szCs w:val="24"/>
          <w:lang w:val="ru-RU"/>
        </w:rPr>
        <w:t>и</w:t>
      </w:r>
      <w:r w:rsidRPr="009972B6">
        <w:rPr>
          <w:spacing w:val="27"/>
          <w:sz w:val="24"/>
          <w:szCs w:val="24"/>
          <w:lang w:val="ru-RU"/>
        </w:rPr>
        <w:t xml:space="preserve"> </w:t>
      </w:r>
      <w:r w:rsidRPr="009972B6">
        <w:rPr>
          <w:spacing w:val="-1"/>
          <w:sz w:val="24"/>
          <w:szCs w:val="24"/>
          <w:lang w:val="ru-RU"/>
        </w:rPr>
        <w:t>компетентности</w:t>
      </w:r>
      <w:r w:rsidRPr="009972B6">
        <w:rPr>
          <w:spacing w:val="27"/>
          <w:sz w:val="24"/>
          <w:szCs w:val="24"/>
          <w:lang w:val="ru-RU"/>
        </w:rPr>
        <w:t xml:space="preserve"> </w:t>
      </w:r>
      <w:r w:rsidRPr="009972B6">
        <w:rPr>
          <w:sz w:val="24"/>
          <w:szCs w:val="24"/>
          <w:lang w:val="ru-RU"/>
        </w:rPr>
        <w:t>в</w:t>
      </w:r>
      <w:r w:rsidRPr="009972B6">
        <w:rPr>
          <w:spacing w:val="25"/>
          <w:sz w:val="24"/>
          <w:szCs w:val="24"/>
          <w:lang w:val="ru-RU"/>
        </w:rPr>
        <w:t xml:space="preserve"> </w:t>
      </w:r>
      <w:r w:rsidRPr="009972B6">
        <w:rPr>
          <w:spacing w:val="-1"/>
          <w:sz w:val="24"/>
          <w:szCs w:val="24"/>
          <w:lang w:val="ru-RU"/>
        </w:rPr>
        <w:t>решении</w:t>
      </w:r>
      <w:r w:rsidRPr="009972B6">
        <w:rPr>
          <w:spacing w:val="27"/>
          <w:sz w:val="24"/>
          <w:szCs w:val="24"/>
          <w:lang w:val="ru-RU"/>
        </w:rPr>
        <w:t xml:space="preserve"> </w:t>
      </w:r>
      <w:r w:rsidRPr="009972B6">
        <w:rPr>
          <w:spacing w:val="-1"/>
          <w:sz w:val="24"/>
          <w:szCs w:val="24"/>
          <w:lang w:val="ru-RU"/>
        </w:rPr>
        <w:t>моральных</w:t>
      </w:r>
      <w:r w:rsidRPr="009972B6">
        <w:rPr>
          <w:spacing w:val="25"/>
          <w:sz w:val="24"/>
          <w:szCs w:val="24"/>
          <w:lang w:val="ru-RU"/>
        </w:rPr>
        <w:t xml:space="preserve"> </w:t>
      </w:r>
      <w:r w:rsidRPr="009972B6">
        <w:rPr>
          <w:sz w:val="24"/>
          <w:szCs w:val="24"/>
          <w:lang w:val="ru-RU"/>
        </w:rPr>
        <w:t>проблем</w:t>
      </w:r>
      <w:r w:rsidRPr="009972B6">
        <w:rPr>
          <w:spacing w:val="24"/>
          <w:sz w:val="24"/>
          <w:szCs w:val="24"/>
          <w:lang w:val="ru-RU"/>
        </w:rPr>
        <w:t xml:space="preserve"> </w:t>
      </w:r>
      <w:r w:rsidRPr="009972B6">
        <w:rPr>
          <w:sz w:val="24"/>
          <w:szCs w:val="24"/>
          <w:lang w:val="ru-RU"/>
        </w:rPr>
        <w:t>на</w:t>
      </w:r>
      <w:r w:rsidRPr="009972B6">
        <w:rPr>
          <w:spacing w:val="25"/>
          <w:sz w:val="24"/>
          <w:szCs w:val="24"/>
          <w:lang w:val="ru-RU"/>
        </w:rPr>
        <w:t xml:space="preserve"> </w:t>
      </w:r>
      <w:r w:rsidRPr="009972B6">
        <w:rPr>
          <w:spacing w:val="-1"/>
          <w:sz w:val="24"/>
          <w:szCs w:val="24"/>
          <w:lang w:val="ru-RU"/>
        </w:rPr>
        <w:t>основе</w:t>
      </w:r>
      <w:r w:rsidRPr="009972B6">
        <w:rPr>
          <w:spacing w:val="87"/>
          <w:sz w:val="24"/>
          <w:szCs w:val="24"/>
          <w:lang w:val="ru-RU"/>
        </w:rPr>
        <w:t xml:space="preserve"> </w:t>
      </w:r>
      <w:r w:rsidRPr="009972B6">
        <w:rPr>
          <w:sz w:val="24"/>
          <w:szCs w:val="24"/>
          <w:lang w:val="ru-RU"/>
        </w:rPr>
        <w:t>личностного</w:t>
      </w:r>
      <w:r w:rsidRPr="009972B6">
        <w:rPr>
          <w:spacing w:val="47"/>
          <w:sz w:val="24"/>
          <w:szCs w:val="24"/>
          <w:lang w:val="ru-RU"/>
        </w:rPr>
        <w:t xml:space="preserve"> </w:t>
      </w:r>
      <w:r w:rsidRPr="009972B6">
        <w:rPr>
          <w:spacing w:val="-1"/>
          <w:sz w:val="24"/>
          <w:szCs w:val="24"/>
          <w:lang w:val="ru-RU"/>
        </w:rPr>
        <w:t>выбора,</w:t>
      </w:r>
      <w:r w:rsidRPr="009972B6">
        <w:rPr>
          <w:spacing w:val="47"/>
          <w:sz w:val="24"/>
          <w:szCs w:val="24"/>
          <w:lang w:val="ru-RU"/>
        </w:rPr>
        <w:t xml:space="preserve"> </w:t>
      </w:r>
      <w:r w:rsidRPr="009972B6">
        <w:rPr>
          <w:spacing w:val="-1"/>
          <w:sz w:val="24"/>
          <w:szCs w:val="24"/>
          <w:lang w:val="ru-RU"/>
        </w:rPr>
        <w:t>формирование</w:t>
      </w:r>
      <w:r w:rsidRPr="009972B6">
        <w:rPr>
          <w:spacing w:val="46"/>
          <w:sz w:val="24"/>
          <w:szCs w:val="24"/>
          <w:lang w:val="ru-RU"/>
        </w:rPr>
        <w:t xml:space="preserve"> </w:t>
      </w:r>
      <w:r w:rsidRPr="009972B6">
        <w:rPr>
          <w:spacing w:val="-1"/>
          <w:sz w:val="24"/>
          <w:szCs w:val="24"/>
          <w:lang w:val="ru-RU"/>
        </w:rPr>
        <w:t>нравственных</w:t>
      </w:r>
      <w:r w:rsidRPr="009972B6">
        <w:rPr>
          <w:spacing w:val="49"/>
          <w:sz w:val="24"/>
          <w:szCs w:val="24"/>
          <w:lang w:val="ru-RU"/>
        </w:rPr>
        <w:t xml:space="preserve"> </w:t>
      </w:r>
      <w:r w:rsidRPr="009972B6">
        <w:rPr>
          <w:spacing w:val="-2"/>
          <w:sz w:val="24"/>
          <w:szCs w:val="24"/>
          <w:lang w:val="ru-RU"/>
        </w:rPr>
        <w:t>чувств</w:t>
      </w:r>
      <w:r w:rsidRPr="009972B6">
        <w:rPr>
          <w:spacing w:val="48"/>
          <w:sz w:val="24"/>
          <w:szCs w:val="24"/>
          <w:lang w:val="ru-RU"/>
        </w:rPr>
        <w:t xml:space="preserve"> </w:t>
      </w:r>
      <w:r w:rsidRPr="009972B6">
        <w:rPr>
          <w:sz w:val="24"/>
          <w:szCs w:val="24"/>
          <w:lang w:val="ru-RU"/>
        </w:rPr>
        <w:t>и</w:t>
      </w:r>
      <w:r w:rsidRPr="009972B6">
        <w:rPr>
          <w:spacing w:val="48"/>
          <w:sz w:val="24"/>
          <w:szCs w:val="24"/>
          <w:lang w:val="ru-RU"/>
        </w:rPr>
        <w:t xml:space="preserve"> </w:t>
      </w:r>
      <w:r w:rsidRPr="009972B6">
        <w:rPr>
          <w:spacing w:val="-1"/>
          <w:sz w:val="24"/>
          <w:szCs w:val="24"/>
          <w:lang w:val="ru-RU"/>
        </w:rPr>
        <w:t>нравственного</w:t>
      </w:r>
      <w:r w:rsidRPr="009972B6">
        <w:rPr>
          <w:spacing w:val="47"/>
          <w:sz w:val="24"/>
          <w:szCs w:val="24"/>
          <w:lang w:val="ru-RU"/>
        </w:rPr>
        <w:t xml:space="preserve"> </w:t>
      </w:r>
      <w:r w:rsidRPr="009972B6">
        <w:rPr>
          <w:sz w:val="24"/>
          <w:szCs w:val="24"/>
          <w:lang w:val="ru-RU"/>
        </w:rPr>
        <w:t>поведения,</w:t>
      </w:r>
      <w:r w:rsidRPr="009972B6">
        <w:rPr>
          <w:spacing w:val="77"/>
          <w:sz w:val="24"/>
          <w:szCs w:val="24"/>
          <w:lang w:val="ru-RU"/>
        </w:rPr>
        <w:t xml:space="preserve"> </w:t>
      </w:r>
      <w:r w:rsidRPr="009972B6">
        <w:rPr>
          <w:spacing w:val="-1"/>
          <w:sz w:val="24"/>
          <w:szCs w:val="24"/>
          <w:lang w:val="ru-RU"/>
        </w:rPr>
        <w:t>осознанного</w:t>
      </w:r>
      <w:r w:rsidRPr="009972B6">
        <w:rPr>
          <w:spacing w:val="45"/>
          <w:sz w:val="24"/>
          <w:szCs w:val="24"/>
          <w:lang w:val="ru-RU"/>
        </w:rPr>
        <w:t xml:space="preserve"> </w:t>
      </w:r>
      <w:r w:rsidRPr="009972B6">
        <w:rPr>
          <w:sz w:val="24"/>
          <w:szCs w:val="24"/>
          <w:lang w:val="ru-RU"/>
        </w:rPr>
        <w:t>и</w:t>
      </w:r>
      <w:r w:rsidRPr="009972B6">
        <w:rPr>
          <w:spacing w:val="46"/>
          <w:sz w:val="24"/>
          <w:szCs w:val="24"/>
          <w:lang w:val="ru-RU"/>
        </w:rPr>
        <w:t xml:space="preserve"> </w:t>
      </w:r>
      <w:r w:rsidRPr="009972B6">
        <w:rPr>
          <w:spacing w:val="-1"/>
          <w:sz w:val="24"/>
          <w:szCs w:val="24"/>
          <w:lang w:val="ru-RU"/>
        </w:rPr>
        <w:t>ответственного</w:t>
      </w:r>
      <w:r w:rsidRPr="009972B6">
        <w:rPr>
          <w:spacing w:val="45"/>
          <w:sz w:val="24"/>
          <w:szCs w:val="24"/>
          <w:lang w:val="ru-RU"/>
        </w:rPr>
        <w:t xml:space="preserve"> </w:t>
      </w:r>
      <w:r w:rsidRPr="009972B6">
        <w:rPr>
          <w:sz w:val="24"/>
          <w:szCs w:val="24"/>
          <w:lang w:val="ru-RU"/>
        </w:rPr>
        <w:t>отношения</w:t>
      </w:r>
      <w:r w:rsidRPr="009972B6">
        <w:rPr>
          <w:spacing w:val="42"/>
          <w:sz w:val="24"/>
          <w:szCs w:val="24"/>
          <w:lang w:val="ru-RU"/>
        </w:rPr>
        <w:t xml:space="preserve"> </w:t>
      </w:r>
      <w:r w:rsidRPr="009972B6">
        <w:rPr>
          <w:sz w:val="24"/>
          <w:szCs w:val="24"/>
          <w:lang w:val="ru-RU"/>
        </w:rPr>
        <w:t>к</w:t>
      </w:r>
      <w:r w:rsidRPr="009972B6">
        <w:rPr>
          <w:spacing w:val="43"/>
          <w:sz w:val="24"/>
          <w:szCs w:val="24"/>
          <w:lang w:val="ru-RU"/>
        </w:rPr>
        <w:t xml:space="preserve"> </w:t>
      </w:r>
      <w:r w:rsidRPr="009972B6">
        <w:rPr>
          <w:spacing w:val="-1"/>
          <w:sz w:val="24"/>
          <w:szCs w:val="24"/>
          <w:lang w:val="ru-RU"/>
        </w:rPr>
        <w:t>собственным</w:t>
      </w:r>
      <w:r w:rsidRPr="009972B6">
        <w:rPr>
          <w:spacing w:val="44"/>
          <w:sz w:val="24"/>
          <w:szCs w:val="24"/>
          <w:lang w:val="ru-RU"/>
        </w:rPr>
        <w:t xml:space="preserve"> </w:t>
      </w:r>
      <w:r w:rsidRPr="009972B6">
        <w:rPr>
          <w:spacing w:val="-1"/>
          <w:sz w:val="24"/>
          <w:szCs w:val="24"/>
          <w:lang w:val="ru-RU"/>
        </w:rPr>
        <w:t>поступкам</w:t>
      </w:r>
      <w:r w:rsidRPr="009972B6">
        <w:rPr>
          <w:spacing w:val="44"/>
          <w:sz w:val="24"/>
          <w:szCs w:val="24"/>
          <w:lang w:val="ru-RU"/>
        </w:rPr>
        <w:t xml:space="preserve"> </w:t>
      </w:r>
      <w:r w:rsidRPr="009972B6">
        <w:rPr>
          <w:spacing w:val="-1"/>
          <w:sz w:val="24"/>
          <w:szCs w:val="24"/>
          <w:lang w:val="ru-RU"/>
        </w:rPr>
        <w:t>(понимание</w:t>
      </w:r>
      <w:r w:rsidRPr="009972B6">
        <w:rPr>
          <w:spacing w:val="44"/>
          <w:sz w:val="24"/>
          <w:szCs w:val="24"/>
          <w:lang w:val="ru-RU"/>
        </w:rPr>
        <w:t xml:space="preserve"> </w:t>
      </w:r>
      <w:r w:rsidRPr="009972B6">
        <w:rPr>
          <w:spacing w:val="-1"/>
          <w:sz w:val="24"/>
          <w:szCs w:val="24"/>
          <w:lang w:val="ru-RU"/>
        </w:rPr>
        <w:t>значения</w:t>
      </w:r>
      <w:r w:rsidRPr="009972B6">
        <w:rPr>
          <w:spacing w:val="89"/>
          <w:sz w:val="24"/>
          <w:szCs w:val="24"/>
          <w:lang w:val="ru-RU"/>
        </w:rPr>
        <w:t xml:space="preserve"> </w:t>
      </w:r>
      <w:r w:rsidRPr="009972B6">
        <w:rPr>
          <w:spacing w:val="-1"/>
          <w:sz w:val="24"/>
          <w:szCs w:val="24"/>
          <w:lang w:val="ru-RU"/>
        </w:rPr>
        <w:t>нравственности,</w:t>
      </w:r>
      <w:r w:rsidRPr="009972B6">
        <w:rPr>
          <w:sz w:val="24"/>
          <w:szCs w:val="24"/>
          <w:lang w:val="ru-RU"/>
        </w:rPr>
        <w:t xml:space="preserve"> </w:t>
      </w:r>
      <w:r w:rsidRPr="009972B6">
        <w:rPr>
          <w:spacing w:val="-1"/>
          <w:sz w:val="24"/>
          <w:szCs w:val="24"/>
          <w:lang w:val="ru-RU"/>
        </w:rPr>
        <w:t>веры</w:t>
      </w:r>
      <w:r w:rsidRPr="009972B6">
        <w:rPr>
          <w:sz w:val="24"/>
          <w:szCs w:val="24"/>
          <w:lang w:val="ru-RU"/>
        </w:rPr>
        <w:t xml:space="preserve"> и религии в </w:t>
      </w:r>
      <w:r w:rsidRPr="009972B6">
        <w:rPr>
          <w:spacing w:val="-1"/>
          <w:sz w:val="24"/>
          <w:szCs w:val="24"/>
          <w:lang w:val="ru-RU"/>
        </w:rPr>
        <w:t>жизни</w:t>
      </w:r>
      <w:r w:rsidRPr="009972B6">
        <w:rPr>
          <w:sz w:val="24"/>
          <w:szCs w:val="24"/>
          <w:lang w:val="ru-RU"/>
        </w:rPr>
        <w:t xml:space="preserve"> </w:t>
      </w:r>
      <w:r w:rsidRPr="009972B6">
        <w:rPr>
          <w:spacing w:val="-1"/>
          <w:sz w:val="24"/>
          <w:szCs w:val="24"/>
          <w:lang w:val="ru-RU"/>
        </w:rPr>
        <w:t>человека,</w:t>
      </w:r>
      <w:r w:rsidRPr="009972B6">
        <w:rPr>
          <w:sz w:val="24"/>
          <w:szCs w:val="24"/>
          <w:lang w:val="ru-RU"/>
        </w:rPr>
        <w:t xml:space="preserve"> </w:t>
      </w:r>
      <w:r w:rsidRPr="009972B6">
        <w:rPr>
          <w:spacing w:val="-1"/>
          <w:sz w:val="24"/>
          <w:szCs w:val="24"/>
          <w:lang w:val="ru-RU"/>
        </w:rPr>
        <w:t>семьи</w:t>
      </w:r>
      <w:r w:rsidRPr="009972B6">
        <w:rPr>
          <w:sz w:val="24"/>
          <w:szCs w:val="24"/>
          <w:lang w:val="ru-RU"/>
        </w:rPr>
        <w:t xml:space="preserve"> и </w:t>
      </w:r>
      <w:r w:rsidRPr="009972B6">
        <w:rPr>
          <w:spacing w:val="-1"/>
          <w:sz w:val="24"/>
          <w:szCs w:val="24"/>
          <w:lang w:val="ru-RU"/>
        </w:rPr>
        <w:t>общества);</w:t>
      </w:r>
    </w:p>
    <w:p w:rsidR="00093595" w:rsidRPr="009972B6" w:rsidRDefault="00093595" w:rsidP="00093595">
      <w:pPr>
        <w:pStyle w:val="ac"/>
        <w:numPr>
          <w:ilvl w:val="0"/>
          <w:numId w:val="33"/>
        </w:numPr>
        <w:tabs>
          <w:tab w:val="left" w:pos="285"/>
        </w:tabs>
        <w:kinsoku w:val="0"/>
        <w:overflowPunct w:val="0"/>
        <w:autoSpaceDE w:val="0"/>
        <w:autoSpaceDN w:val="0"/>
        <w:adjustRightInd w:val="0"/>
        <w:ind w:right="113" w:firstLine="0"/>
        <w:rPr>
          <w:spacing w:val="-1"/>
          <w:sz w:val="24"/>
          <w:szCs w:val="24"/>
          <w:lang w:val="ru-RU"/>
        </w:rPr>
      </w:pPr>
      <w:r w:rsidRPr="009972B6">
        <w:rPr>
          <w:spacing w:val="-1"/>
          <w:sz w:val="24"/>
          <w:szCs w:val="24"/>
          <w:lang w:val="ru-RU"/>
        </w:rPr>
        <w:t>основы</w:t>
      </w:r>
      <w:r w:rsidRPr="009972B6">
        <w:rPr>
          <w:spacing w:val="25"/>
          <w:sz w:val="24"/>
          <w:szCs w:val="24"/>
          <w:lang w:val="ru-RU"/>
        </w:rPr>
        <w:t xml:space="preserve"> </w:t>
      </w:r>
      <w:r w:rsidRPr="009972B6">
        <w:rPr>
          <w:spacing w:val="-1"/>
          <w:sz w:val="24"/>
          <w:szCs w:val="24"/>
          <w:lang w:val="ru-RU"/>
        </w:rPr>
        <w:t>ответственного</w:t>
      </w:r>
      <w:r w:rsidRPr="009972B6">
        <w:rPr>
          <w:spacing w:val="26"/>
          <w:sz w:val="24"/>
          <w:szCs w:val="24"/>
          <w:lang w:val="ru-RU"/>
        </w:rPr>
        <w:t xml:space="preserve"> </w:t>
      </w:r>
      <w:r w:rsidRPr="009972B6">
        <w:rPr>
          <w:spacing w:val="-1"/>
          <w:sz w:val="24"/>
          <w:szCs w:val="24"/>
          <w:lang w:val="ru-RU"/>
        </w:rPr>
        <w:t>отношения</w:t>
      </w:r>
      <w:r w:rsidRPr="009972B6">
        <w:rPr>
          <w:spacing w:val="26"/>
          <w:sz w:val="24"/>
          <w:szCs w:val="24"/>
          <w:lang w:val="ru-RU"/>
        </w:rPr>
        <w:t xml:space="preserve"> </w:t>
      </w:r>
      <w:r w:rsidRPr="009972B6">
        <w:rPr>
          <w:sz w:val="24"/>
          <w:szCs w:val="24"/>
          <w:lang w:val="ru-RU"/>
        </w:rPr>
        <w:t>к</w:t>
      </w:r>
      <w:r w:rsidRPr="009972B6">
        <w:rPr>
          <w:spacing w:val="27"/>
          <w:sz w:val="24"/>
          <w:szCs w:val="24"/>
          <w:lang w:val="ru-RU"/>
        </w:rPr>
        <w:t xml:space="preserve"> </w:t>
      </w:r>
      <w:r w:rsidRPr="009972B6">
        <w:rPr>
          <w:spacing w:val="-1"/>
          <w:sz w:val="24"/>
          <w:szCs w:val="24"/>
          <w:lang w:val="ru-RU"/>
        </w:rPr>
        <w:t>учению;</w:t>
      </w:r>
      <w:r w:rsidRPr="009972B6">
        <w:rPr>
          <w:spacing w:val="29"/>
          <w:sz w:val="24"/>
          <w:szCs w:val="24"/>
          <w:lang w:val="ru-RU"/>
        </w:rPr>
        <w:t xml:space="preserve"> </w:t>
      </w:r>
      <w:r w:rsidRPr="009972B6">
        <w:rPr>
          <w:spacing w:val="-1"/>
          <w:sz w:val="24"/>
          <w:szCs w:val="24"/>
          <w:lang w:val="ru-RU"/>
        </w:rPr>
        <w:t>уважительного</w:t>
      </w:r>
      <w:r w:rsidRPr="009972B6">
        <w:rPr>
          <w:spacing w:val="26"/>
          <w:sz w:val="24"/>
          <w:szCs w:val="24"/>
          <w:lang w:val="ru-RU"/>
        </w:rPr>
        <w:t xml:space="preserve"> </w:t>
      </w:r>
      <w:r w:rsidRPr="009972B6">
        <w:rPr>
          <w:spacing w:val="-1"/>
          <w:sz w:val="24"/>
          <w:szCs w:val="24"/>
          <w:lang w:val="ru-RU"/>
        </w:rPr>
        <w:t>отношения</w:t>
      </w:r>
      <w:r w:rsidRPr="009972B6">
        <w:rPr>
          <w:spacing w:val="26"/>
          <w:sz w:val="24"/>
          <w:szCs w:val="24"/>
          <w:lang w:val="ru-RU"/>
        </w:rPr>
        <w:t xml:space="preserve"> </w:t>
      </w:r>
      <w:r w:rsidRPr="009972B6">
        <w:rPr>
          <w:sz w:val="24"/>
          <w:szCs w:val="24"/>
          <w:lang w:val="ru-RU"/>
        </w:rPr>
        <w:t>к</w:t>
      </w:r>
      <w:r w:rsidRPr="009972B6">
        <w:rPr>
          <w:spacing w:val="24"/>
          <w:sz w:val="24"/>
          <w:szCs w:val="24"/>
          <w:lang w:val="ru-RU"/>
        </w:rPr>
        <w:t xml:space="preserve"> </w:t>
      </w:r>
      <w:r w:rsidRPr="009972B6">
        <w:rPr>
          <w:spacing w:val="-2"/>
          <w:sz w:val="24"/>
          <w:szCs w:val="24"/>
          <w:lang w:val="ru-RU"/>
        </w:rPr>
        <w:t>труду,</w:t>
      </w:r>
      <w:r w:rsidRPr="009972B6">
        <w:rPr>
          <w:spacing w:val="26"/>
          <w:sz w:val="24"/>
          <w:szCs w:val="24"/>
          <w:lang w:val="ru-RU"/>
        </w:rPr>
        <w:t xml:space="preserve"> </w:t>
      </w:r>
      <w:r w:rsidRPr="009972B6">
        <w:rPr>
          <w:spacing w:val="-1"/>
          <w:sz w:val="24"/>
          <w:szCs w:val="24"/>
          <w:lang w:val="ru-RU"/>
        </w:rPr>
        <w:t>наличие</w:t>
      </w:r>
      <w:r w:rsidRPr="009972B6">
        <w:rPr>
          <w:spacing w:val="93"/>
          <w:sz w:val="24"/>
          <w:szCs w:val="24"/>
          <w:lang w:val="ru-RU"/>
        </w:rPr>
        <w:t xml:space="preserve"> </w:t>
      </w:r>
      <w:r w:rsidRPr="009972B6">
        <w:rPr>
          <w:sz w:val="24"/>
          <w:szCs w:val="24"/>
          <w:lang w:val="ru-RU"/>
        </w:rPr>
        <w:t>опыта</w:t>
      </w:r>
      <w:r w:rsidRPr="009972B6">
        <w:rPr>
          <w:spacing w:val="27"/>
          <w:sz w:val="24"/>
          <w:szCs w:val="24"/>
          <w:lang w:val="ru-RU"/>
        </w:rPr>
        <w:t xml:space="preserve"> </w:t>
      </w:r>
      <w:r w:rsidRPr="009972B6">
        <w:rPr>
          <w:spacing w:val="-1"/>
          <w:sz w:val="24"/>
          <w:szCs w:val="24"/>
          <w:lang w:val="ru-RU"/>
        </w:rPr>
        <w:t>участия</w:t>
      </w:r>
      <w:r w:rsidRPr="009972B6">
        <w:rPr>
          <w:spacing w:val="26"/>
          <w:sz w:val="24"/>
          <w:szCs w:val="24"/>
          <w:lang w:val="ru-RU"/>
        </w:rPr>
        <w:t xml:space="preserve"> </w:t>
      </w:r>
      <w:r w:rsidRPr="009972B6">
        <w:rPr>
          <w:sz w:val="24"/>
          <w:szCs w:val="24"/>
          <w:lang w:val="ru-RU"/>
        </w:rPr>
        <w:t>в</w:t>
      </w:r>
      <w:r w:rsidRPr="009972B6">
        <w:rPr>
          <w:spacing w:val="25"/>
          <w:sz w:val="24"/>
          <w:szCs w:val="24"/>
          <w:lang w:val="ru-RU"/>
        </w:rPr>
        <w:t xml:space="preserve"> </w:t>
      </w:r>
      <w:r w:rsidRPr="009972B6">
        <w:rPr>
          <w:spacing w:val="-1"/>
          <w:sz w:val="24"/>
          <w:szCs w:val="24"/>
          <w:lang w:val="ru-RU"/>
        </w:rPr>
        <w:t>социально</w:t>
      </w:r>
      <w:r w:rsidRPr="009972B6">
        <w:rPr>
          <w:spacing w:val="23"/>
          <w:sz w:val="24"/>
          <w:szCs w:val="24"/>
          <w:lang w:val="ru-RU"/>
        </w:rPr>
        <w:t xml:space="preserve"> </w:t>
      </w:r>
      <w:r w:rsidRPr="009972B6">
        <w:rPr>
          <w:spacing w:val="-1"/>
          <w:sz w:val="24"/>
          <w:szCs w:val="24"/>
          <w:lang w:val="ru-RU"/>
        </w:rPr>
        <w:t>значимом</w:t>
      </w:r>
      <w:r w:rsidRPr="009972B6">
        <w:rPr>
          <w:spacing w:val="25"/>
          <w:sz w:val="24"/>
          <w:szCs w:val="24"/>
          <w:lang w:val="ru-RU"/>
        </w:rPr>
        <w:t xml:space="preserve"> </w:t>
      </w:r>
      <w:r w:rsidRPr="009972B6">
        <w:rPr>
          <w:spacing w:val="-2"/>
          <w:sz w:val="24"/>
          <w:szCs w:val="24"/>
          <w:lang w:val="ru-RU"/>
        </w:rPr>
        <w:t>труде;</w:t>
      </w:r>
      <w:r w:rsidRPr="009972B6">
        <w:rPr>
          <w:spacing w:val="29"/>
          <w:sz w:val="24"/>
          <w:szCs w:val="24"/>
          <w:lang w:val="ru-RU"/>
        </w:rPr>
        <w:t xml:space="preserve"> </w:t>
      </w:r>
      <w:r w:rsidRPr="009972B6">
        <w:rPr>
          <w:spacing w:val="-1"/>
          <w:sz w:val="24"/>
          <w:szCs w:val="24"/>
          <w:lang w:val="ru-RU"/>
        </w:rPr>
        <w:t>осознание</w:t>
      </w:r>
      <w:r w:rsidRPr="009972B6">
        <w:rPr>
          <w:spacing w:val="25"/>
          <w:sz w:val="24"/>
          <w:szCs w:val="24"/>
          <w:lang w:val="ru-RU"/>
        </w:rPr>
        <w:t xml:space="preserve"> </w:t>
      </w:r>
      <w:r w:rsidRPr="009972B6">
        <w:rPr>
          <w:spacing w:val="-1"/>
          <w:sz w:val="24"/>
          <w:szCs w:val="24"/>
          <w:lang w:val="ru-RU"/>
        </w:rPr>
        <w:t>значения</w:t>
      </w:r>
      <w:r w:rsidRPr="009972B6">
        <w:rPr>
          <w:spacing w:val="26"/>
          <w:sz w:val="24"/>
          <w:szCs w:val="24"/>
          <w:lang w:val="ru-RU"/>
        </w:rPr>
        <w:t xml:space="preserve"> </w:t>
      </w:r>
      <w:r w:rsidRPr="009972B6">
        <w:rPr>
          <w:spacing w:val="-1"/>
          <w:sz w:val="24"/>
          <w:szCs w:val="24"/>
          <w:lang w:val="ru-RU"/>
        </w:rPr>
        <w:t>семьи</w:t>
      </w:r>
      <w:r w:rsidRPr="009972B6">
        <w:rPr>
          <w:spacing w:val="27"/>
          <w:sz w:val="24"/>
          <w:szCs w:val="24"/>
          <w:lang w:val="ru-RU"/>
        </w:rPr>
        <w:t xml:space="preserve"> </w:t>
      </w:r>
      <w:r w:rsidRPr="009972B6">
        <w:rPr>
          <w:sz w:val="24"/>
          <w:szCs w:val="24"/>
          <w:lang w:val="ru-RU"/>
        </w:rPr>
        <w:t>в</w:t>
      </w:r>
      <w:r w:rsidRPr="009972B6">
        <w:rPr>
          <w:spacing w:val="25"/>
          <w:sz w:val="24"/>
          <w:szCs w:val="24"/>
          <w:lang w:val="ru-RU"/>
        </w:rPr>
        <w:t xml:space="preserve"> </w:t>
      </w:r>
      <w:r w:rsidRPr="009972B6">
        <w:rPr>
          <w:spacing w:val="-1"/>
          <w:sz w:val="24"/>
          <w:szCs w:val="24"/>
          <w:lang w:val="ru-RU"/>
        </w:rPr>
        <w:t>жизни</w:t>
      </w:r>
      <w:r w:rsidRPr="009972B6">
        <w:rPr>
          <w:spacing w:val="27"/>
          <w:sz w:val="24"/>
          <w:szCs w:val="24"/>
          <w:lang w:val="ru-RU"/>
        </w:rPr>
        <w:t xml:space="preserve"> </w:t>
      </w:r>
      <w:r w:rsidRPr="009972B6">
        <w:rPr>
          <w:spacing w:val="-1"/>
          <w:sz w:val="24"/>
          <w:szCs w:val="24"/>
          <w:lang w:val="ru-RU"/>
        </w:rPr>
        <w:t>человека</w:t>
      </w:r>
      <w:r w:rsidRPr="009972B6">
        <w:rPr>
          <w:spacing w:val="25"/>
          <w:sz w:val="24"/>
          <w:szCs w:val="24"/>
          <w:lang w:val="ru-RU"/>
        </w:rPr>
        <w:t xml:space="preserve"> </w:t>
      </w:r>
      <w:r w:rsidRPr="009972B6">
        <w:rPr>
          <w:sz w:val="24"/>
          <w:szCs w:val="24"/>
          <w:lang w:val="ru-RU"/>
        </w:rPr>
        <w:t>и</w:t>
      </w:r>
      <w:r w:rsidRPr="009972B6">
        <w:rPr>
          <w:spacing w:val="67"/>
          <w:sz w:val="24"/>
          <w:szCs w:val="24"/>
          <w:lang w:val="ru-RU"/>
        </w:rPr>
        <w:t xml:space="preserve"> </w:t>
      </w:r>
      <w:r w:rsidRPr="009972B6">
        <w:rPr>
          <w:spacing w:val="-1"/>
          <w:sz w:val="24"/>
          <w:szCs w:val="24"/>
          <w:lang w:val="ru-RU"/>
        </w:rPr>
        <w:t>общества,</w:t>
      </w:r>
      <w:r w:rsidRPr="009972B6">
        <w:rPr>
          <w:spacing w:val="59"/>
          <w:sz w:val="24"/>
          <w:szCs w:val="24"/>
          <w:lang w:val="ru-RU"/>
        </w:rPr>
        <w:t xml:space="preserve"> </w:t>
      </w:r>
      <w:r w:rsidRPr="009972B6">
        <w:rPr>
          <w:sz w:val="24"/>
          <w:szCs w:val="24"/>
          <w:lang w:val="ru-RU"/>
        </w:rPr>
        <w:t>принятие</w:t>
      </w:r>
      <w:r w:rsidRPr="009972B6">
        <w:rPr>
          <w:spacing w:val="58"/>
          <w:sz w:val="24"/>
          <w:szCs w:val="24"/>
          <w:lang w:val="ru-RU"/>
        </w:rPr>
        <w:t xml:space="preserve"> </w:t>
      </w:r>
      <w:r w:rsidRPr="009972B6">
        <w:rPr>
          <w:spacing w:val="-1"/>
          <w:sz w:val="24"/>
          <w:szCs w:val="24"/>
          <w:lang w:val="ru-RU"/>
        </w:rPr>
        <w:t>ценности</w:t>
      </w:r>
      <w:r w:rsidRPr="009972B6">
        <w:rPr>
          <w:spacing w:val="1"/>
          <w:sz w:val="24"/>
          <w:szCs w:val="24"/>
          <w:lang w:val="ru-RU"/>
        </w:rPr>
        <w:t xml:space="preserve"> </w:t>
      </w:r>
      <w:r w:rsidRPr="009972B6">
        <w:rPr>
          <w:spacing w:val="-1"/>
          <w:sz w:val="24"/>
          <w:szCs w:val="24"/>
          <w:lang w:val="ru-RU"/>
        </w:rPr>
        <w:t>семейной</w:t>
      </w:r>
      <w:r w:rsidRPr="009972B6">
        <w:rPr>
          <w:sz w:val="24"/>
          <w:szCs w:val="24"/>
          <w:lang w:val="ru-RU"/>
        </w:rPr>
        <w:t xml:space="preserve"> </w:t>
      </w:r>
      <w:r w:rsidRPr="009972B6">
        <w:rPr>
          <w:spacing w:val="-1"/>
          <w:sz w:val="24"/>
          <w:szCs w:val="24"/>
          <w:lang w:val="ru-RU"/>
        </w:rPr>
        <w:t>жизни,</w:t>
      </w:r>
      <w:r w:rsidRPr="009972B6">
        <w:rPr>
          <w:spacing w:val="2"/>
          <w:sz w:val="24"/>
          <w:szCs w:val="24"/>
          <w:lang w:val="ru-RU"/>
        </w:rPr>
        <w:t xml:space="preserve"> </w:t>
      </w:r>
      <w:r w:rsidRPr="009972B6">
        <w:rPr>
          <w:spacing w:val="-1"/>
          <w:sz w:val="24"/>
          <w:szCs w:val="24"/>
          <w:lang w:val="ru-RU"/>
        </w:rPr>
        <w:t>уважительное</w:t>
      </w:r>
      <w:r w:rsidRPr="009972B6">
        <w:rPr>
          <w:spacing w:val="58"/>
          <w:sz w:val="24"/>
          <w:szCs w:val="24"/>
          <w:lang w:val="ru-RU"/>
        </w:rPr>
        <w:t xml:space="preserve"> </w:t>
      </w:r>
      <w:r w:rsidRPr="009972B6">
        <w:rPr>
          <w:sz w:val="24"/>
          <w:szCs w:val="24"/>
          <w:lang w:val="ru-RU"/>
        </w:rPr>
        <w:t>и заботливое</w:t>
      </w:r>
      <w:r w:rsidRPr="009972B6">
        <w:rPr>
          <w:spacing w:val="58"/>
          <w:sz w:val="24"/>
          <w:szCs w:val="24"/>
          <w:lang w:val="ru-RU"/>
        </w:rPr>
        <w:t xml:space="preserve"> </w:t>
      </w:r>
      <w:r w:rsidRPr="009972B6">
        <w:rPr>
          <w:sz w:val="24"/>
          <w:szCs w:val="24"/>
          <w:lang w:val="ru-RU"/>
        </w:rPr>
        <w:t>отношение</w:t>
      </w:r>
      <w:r w:rsidRPr="009972B6">
        <w:rPr>
          <w:spacing w:val="56"/>
          <w:sz w:val="24"/>
          <w:szCs w:val="24"/>
          <w:lang w:val="ru-RU"/>
        </w:rPr>
        <w:t xml:space="preserve"> </w:t>
      </w:r>
      <w:r w:rsidRPr="009972B6">
        <w:rPr>
          <w:sz w:val="24"/>
          <w:szCs w:val="24"/>
          <w:lang w:val="ru-RU"/>
        </w:rPr>
        <w:t>к</w:t>
      </w:r>
      <w:r w:rsidRPr="009972B6">
        <w:rPr>
          <w:spacing w:val="43"/>
          <w:sz w:val="24"/>
          <w:szCs w:val="24"/>
          <w:lang w:val="ru-RU"/>
        </w:rPr>
        <w:t xml:space="preserve"> </w:t>
      </w:r>
      <w:r w:rsidRPr="009972B6">
        <w:rPr>
          <w:spacing w:val="-1"/>
          <w:sz w:val="24"/>
          <w:szCs w:val="24"/>
          <w:lang w:val="ru-RU"/>
        </w:rPr>
        <w:t>членам своей</w:t>
      </w:r>
      <w:r w:rsidRPr="009972B6">
        <w:rPr>
          <w:sz w:val="24"/>
          <w:szCs w:val="24"/>
          <w:lang w:val="ru-RU"/>
        </w:rPr>
        <w:t xml:space="preserve"> </w:t>
      </w:r>
      <w:r w:rsidRPr="009972B6">
        <w:rPr>
          <w:spacing w:val="-1"/>
          <w:sz w:val="24"/>
          <w:szCs w:val="24"/>
          <w:lang w:val="ru-RU"/>
        </w:rPr>
        <w:t>семьи;</w:t>
      </w:r>
    </w:p>
    <w:p w:rsidR="00093595" w:rsidRPr="009972B6" w:rsidRDefault="00093595" w:rsidP="00093595">
      <w:pPr>
        <w:pStyle w:val="ac"/>
        <w:numPr>
          <w:ilvl w:val="0"/>
          <w:numId w:val="33"/>
        </w:numPr>
        <w:tabs>
          <w:tab w:val="left" w:pos="340"/>
        </w:tabs>
        <w:kinsoku w:val="0"/>
        <w:overflowPunct w:val="0"/>
        <w:autoSpaceDE w:val="0"/>
        <w:autoSpaceDN w:val="0"/>
        <w:adjustRightInd w:val="0"/>
        <w:ind w:right="105" w:firstLine="0"/>
        <w:rPr>
          <w:spacing w:val="-1"/>
          <w:sz w:val="24"/>
          <w:szCs w:val="24"/>
          <w:lang w:val="ru-RU"/>
        </w:rPr>
      </w:pPr>
      <w:r w:rsidRPr="009972B6">
        <w:rPr>
          <w:spacing w:val="-1"/>
          <w:sz w:val="24"/>
          <w:szCs w:val="24"/>
          <w:lang w:val="ru-RU"/>
        </w:rPr>
        <w:t>основы</w:t>
      </w:r>
      <w:r w:rsidRPr="009972B6">
        <w:rPr>
          <w:spacing w:val="20"/>
          <w:sz w:val="24"/>
          <w:szCs w:val="24"/>
          <w:lang w:val="ru-RU"/>
        </w:rPr>
        <w:t xml:space="preserve"> </w:t>
      </w:r>
      <w:r w:rsidRPr="009972B6">
        <w:rPr>
          <w:spacing w:val="-1"/>
          <w:sz w:val="24"/>
          <w:szCs w:val="24"/>
          <w:lang w:val="ru-RU"/>
        </w:rPr>
        <w:t>целостного</w:t>
      </w:r>
      <w:r w:rsidRPr="009972B6">
        <w:rPr>
          <w:spacing w:val="18"/>
          <w:sz w:val="24"/>
          <w:szCs w:val="24"/>
          <w:lang w:val="ru-RU"/>
        </w:rPr>
        <w:t xml:space="preserve"> </w:t>
      </w:r>
      <w:r w:rsidRPr="009972B6">
        <w:rPr>
          <w:spacing w:val="-1"/>
          <w:sz w:val="24"/>
          <w:szCs w:val="24"/>
          <w:lang w:val="ru-RU"/>
        </w:rPr>
        <w:t>мировоззрения,</w:t>
      </w:r>
      <w:r w:rsidRPr="009972B6">
        <w:rPr>
          <w:spacing w:val="21"/>
          <w:sz w:val="24"/>
          <w:szCs w:val="24"/>
          <w:lang w:val="ru-RU"/>
        </w:rPr>
        <w:t xml:space="preserve"> </w:t>
      </w:r>
      <w:r w:rsidRPr="009972B6">
        <w:rPr>
          <w:spacing w:val="-1"/>
          <w:sz w:val="24"/>
          <w:szCs w:val="24"/>
          <w:lang w:val="ru-RU"/>
        </w:rPr>
        <w:t>соответствующего</w:t>
      </w:r>
      <w:r w:rsidRPr="009972B6">
        <w:rPr>
          <w:spacing w:val="21"/>
          <w:sz w:val="24"/>
          <w:szCs w:val="24"/>
          <w:lang w:val="ru-RU"/>
        </w:rPr>
        <w:t xml:space="preserve"> </w:t>
      </w:r>
      <w:r w:rsidRPr="009972B6">
        <w:rPr>
          <w:sz w:val="24"/>
          <w:szCs w:val="24"/>
          <w:lang w:val="ru-RU"/>
        </w:rPr>
        <w:t>современному</w:t>
      </w:r>
      <w:r w:rsidRPr="009972B6">
        <w:rPr>
          <w:spacing w:val="21"/>
          <w:sz w:val="24"/>
          <w:szCs w:val="24"/>
          <w:lang w:val="ru-RU"/>
        </w:rPr>
        <w:t xml:space="preserve"> </w:t>
      </w:r>
      <w:r w:rsidRPr="009972B6">
        <w:rPr>
          <w:spacing w:val="-1"/>
          <w:sz w:val="24"/>
          <w:szCs w:val="24"/>
          <w:lang w:val="ru-RU"/>
        </w:rPr>
        <w:t>уровню</w:t>
      </w:r>
      <w:r w:rsidRPr="009972B6">
        <w:rPr>
          <w:spacing w:val="21"/>
          <w:sz w:val="24"/>
          <w:szCs w:val="24"/>
          <w:lang w:val="ru-RU"/>
        </w:rPr>
        <w:t xml:space="preserve"> </w:t>
      </w:r>
      <w:r w:rsidRPr="009972B6">
        <w:rPr>
          <w:sz w:val="24"/>
          <w:szCs w:val="24"/>
          <w:lang w:val="ru-RU"/>
        </w:rPr>
        <w:t>развития</w:t>
      </w:r>
      <w:r w:rsidRPr="009972B6">
        <w:rPr>
          <w:spacing w:val="83"/>
          <w:sz w:val="24"/>
          <w:szCs w:val="24"/>
          <w:lang w:val="ru-RU"/>
        </w:rPr>
        <w:t xml:space="preserve"> </w:t>
      </w:r>
      <w:r w:rsidRPr="009972B6">
        <w:rPr>
          <w:spacing w:val="-2"/>
          <w:sz w:val="24"/>
          <w:szCs w:val="24"/>
          <w:lang w:val="ru-RU"/>
        </w:rPr>
        <w:t>науки</w:t>
      </w:r>
      <w:r w:rsidRPr="009972B6">
        <w:rPr>
          <w:spacing w:val="24"/>
          <w:sz w:val="24"/>
          <w:szCs w:val="24"/>
          <w:lang w:val="ru-RU"/>
        </w:rPr>
        <w:t xml:space="preserve"> </w:t>
      </w:r>
      <w:r w:rsidRPr="009972B6">
        <w:rPr>
          <w:sz w:val="24"/>
          <w:szCs w:val="24"/>
          <w:lang w:val="ru-RU"/>
        </w:rPr>
        <w:t>и</w:t>
      </w:r>
      <w:r w:rsidRPr="009972B6">
        <w:rPr>
          <w:spacing w:val="24"/>
          <w:sz w:val="24"/>
          <w:szCs w:val="24"/>
          <w:lang w:val="ru-RU"/>
        </w:rPr>
        <w:t xml:space="preserve"> </w:t>
      </w:r>
      <w:r w:rsidRPr="009972B6">
        <w:rPr>
          <w:spacing w:val="-1"/>
          <w:sz w:val="24"/>
          <w:szCs w:val="24"/>
          <w:lang w:val="ru-RU"/>
        </w:rPr>
        <w:t>общественной</w:t>
      </w:r>
      <w:r w:rsidRPr="009972B6">
        <w:rPr>
          <w:spacing w:val="24"/>
          <w:sz w:val="24"/>
          <w:szCs w:val="24"/>
          <w:lang w:val="ru-RU"/>
        </w:rPr>
        <w:t xml:space="preserve"> </w:t>
      </w:r>
      <w:r w:rsidRPr="009972B6">
        <w:rPr>
          <w:spacing w:val="-1"/>
          <w:sz w:val="24"/>
          <w:szCs w:val="24"/>
          <w:lang w:val="ru-RU"/>
        </w:rPr>
        <w:t>практики,</w:t>
      </w:r>
      <w:r w:rsidRPr="009972B6">
        <w:rPr>
          <w:spacing w:val="26"/>
          <w:sz w:val="24"/>
          <w:szCs w:val="24"/>
          <w:lang w:val="ru-RU"/>
        </w:rPr>
        <w:t xml:space="preserve"> </w:t>
      </w:r>
      <w:r w:rsidRPr="009972B6">
        <w:rPr>
          <w:spacing w:val="-1"/>
          <w:sz w:val="24"/>
          <w:szCs w:val="24"/>
          <w:lang w:val="ru-RU"/>
        </w:rPr>
        <w:t>учитывающего</w:t>
      </w:r>
      <w:r w:rsidRPr="009972B6">
        <w:rPr>
          <w:spacing w:val="23"/>
          <w:sz w:val="24"/>
          <w:szCs w:val="24"/>
          <w:lang w:val="ru-RU"/>
        </w:rPr>
        <w:t xml:space="preserve"> </w:t>
      </w:r>
      <w:r w:rsidRPr="009972B6">
        <w:rPr>
          <w:spacing w:val="-1"/>
          <w:sz w:val="24"/>
          <w:szCs w:val="24"/>
          <w:lang w:val="ru-RU"/>
        </w:rPr>
        <w:t>социальное,</w:t>
      </w:r>
      <w:r w:rsidRPr="009972B6">
        <w:rPr>
          <w:spacing w:val="21"/>
          <w:sz w:val="24"/>
          <w:szCs w:val="24"/>
          <w:lang w:val="ru-RU"/>
        </w:rPr>
        <w:t xml:space="preserve"> </w:t>
      </w:r>
      <w:r w:rsidRPr="009972B6">
        <w:rPr>
          <w:spacing w:val="-1"/>
          <w:sz w:val="24"/>
          <w:szCs w:val="24"/>
          <w:lang w:val="ru-RU"/>
        </w:rPr>
        <w:t>культурное,</w:t>
      </w:r>
      <w:r w:rsidRPr="009972B6">
        <w:rPr>
          <w:spacing w:val="23"/>
          <w:sz w:val="24"/>
          <w:szCs w:val="24"/>
          <w:lang w:val="ru-RU"/>
        </w:rPr>
        <w:t xml:space="preserve"> </w:t>
      </w:r>
      <w:r w:rsidRPr="009972B6">
        <w:rPr>
          <w:spacing w:val="-1"/>
          <w:sz w:val="24"/>
          <w:szCs w:val="24"/>
          <w:lang w:val="ru-RU"/>
        </w:rPr>
        <w:t>языковое,</w:t>
      </w:r>
      <w:r w:rsidRPr="009972B6">
        <w:rPr>
          <w:spacing w:val="85"/>
          <w:sz w:val="24"/>
          <w:szCs w:val="24"/>
          <w:lang w:val="ru-RU"/>
        </w:rPr>
        <w:t xml:space="preserve"> </w:t>
      </w:r>
      <w:r w:rsidRPr="009972B6">
        <w:rPr>
          <w:spacing w:val="-1"/>
          <w:sz w:val="24"/>
          <w:szCs w:val="24"/>
          <w:lang w:val="ru-RU"/>
        </w:rPr>
        <w:t xml:space="preserve">духовное </w:t>
      </w:r>
      <w:r w:rsidRPr="009972B6">
        <w:rPr>
          <w:sz w:val="24"/>
          <w:szCs w:val="24"/>
          <w:lang w:val="ru-RU"/>
        </w:rPr>
        <w:t>многообразие</w:t>
      </w:r>
      <w:r w:rsidRPr="009972B6">
        <w:rPr>
          <w:spacing w:val="1"/>
          <w:sz w:val="24"/>
          <w:szCs w:val="24"/>
          <w:lang w:val="ru-RU"/>
        </w:rPr>
        <w:t xml:space="preserve"> </w:t>
      </w:r>
      <w:r w:rsidRPr="009972B6">
        <w:rPr>
          <w:spacing w:val="-1"/>
          <w:sz w:val="24"/>
          <w:szCs w:val="24"/>
          <w:lang w:val="ru-RU"/>
        </w:rPr>
        <w:t>современного</w:t>
      </w:r>
      <w:r w:rsidRPr="009972B6">
        <w:rPr>
          <w:sz w:val="24"/>
          <w:szCs w:val="24"/>
          <w:lang w:val="ru-RU"/>
        </w:rPr>
        <w:t xml:space="preserve"> </w:t>
      </w:r>
      <w:r w:rsidRPr="009972B6">
        <w:rPr>
          <w:spacing w:val="-1"/>
          <w:sz w:val="24"/>
          <w:szCs w:val="24"/>
          <w:lang w:val="ru-RU"/>
        </w:rPr>
        <w:t>мира;</w:t>
      </w:r>
    </w:p>
    <w:p w:rsidR="00093595" w:rsidRPr="009972B6" w:rsidRDefault="00093595" w:rsidP="00093595">
      <w:pPr>
        <w:pStyle w:val="ac"/>
        <w:kinsoku w:val="0"/>
        <w:overflowPunct w:val="0"/>
        <w:spacing w:before="69"/>
        <w:ind w:right="105"/>
        <w:rPr>
          <w:spacing w:val="-1"/>
          <w:sz w:val="24"/>
          <w:szCs w:val="24"/>
          <w:lang w:val="ru-RU"/>
        </w:rPr>
      </w:pPr>
      <w:r w:rsidRPr="009972B6">
        <w:rPr>
          <w:sz w:val="24"/>
          <w:szCs w:val="24"/>
          <w:lang w:val="ru-RU"/>
        </w:rPr>
        <w:t>готовность</w:t>
      </w:r>
      <w:r w:rsidRPr="009972B6">
        <w:rPr>
          <w:spacing w:val="18"/>
          <w:sz w:val="24"/>
          <w:szCs w:val="24"/>
          <w:lang w:val="ru-RU"/>
        </w:rPr>
        <w:t xml:space="preserve"> </w:t>
      </w:r>
      <w:r w:rsidRPr="009972B6">
        <w:rPr>
          <w:sz w:val="24"/>
          <w:szCs w:val="24"/>
          <w:lang w:val="ru-RU"/>
        </w:rPr>
        <w:t>и</w:t>
      </w:r>
      <w:r w:rsidRPr="009972B6">
        <w:rPr>
          <w:spacing w:val="17"/>
          <w:sz w:val="24"/>
          <w:szCs w:val="24"/>
          <w:lang w:val="ru-RU"/>
        </w:rPr>
        <w:t xml:space="preserve"> </w:t>
      </w:r>
      <w:r w:rsidRPr="009972B6">
        <w:rPr>
          <w:spacing w:val="-1"/>
          <w:sz w:val="24"/>
          <w:szCs w:val="24"/>
          <w:lang w:val="ru-RU"/>
        </w:rPr>
        <w:t>способность</w:t>
      </w:r>
      <w:r w:rsidRPr="009972B6">
        <w:rPr>
          <w:spacing w:val="18"/>
          <w:sz w:val="24"/>
          <w:szCs w:val="24"/>
          <w:lang w:val="ru-RU"/>
        </w:rPr>
        <w:t xml:space="preserve"> </w:t>
      </w:r>
      <w:r w:rsidRPr="009972B6">
        <w:rPr>
          <w:spacing w:val="-1"/>
          <w:sz w:val="24"/>
          <w:szCs w:val="24"/>
          <w:lang w:val="ru-RU"/>
        </w:rPr>
        <w:t>вести</w:t>
      </w:r>
      <w:r w:rsidRPr="009972B6">
        <w:rPr>
          <w:spacing w:val="18"/>
          <w:sz w:val="24"/>
          <w:szCs w:val="24"/>
          <w:lang w:val="ru-RU"/>
        </w:rPr>
        <w:t xml:space="preserve"> </w:t>
      </w:r>
      <w:r w:rsidRPr="009972B6">
        <w:rPr>
          <w:sz w:val="24"/>
          <w:szCs w:val="24"/>
          <w:lang w:val="ru-RU"/>
        </w:rPr>
        <w:t>диалог</w:t>
      </w:r>
      <w:r w:rsidRPr="009972B6">
        <w:rPr>
          <w:spacing w:val="16"/>
          <w:sz w:val="24"/>
          <w:szCs w:val="24"/>
          <w:lang w:val="ru-RU"/>
        </w:rPr>
        <w:t xml:space="preserve"> </w:t>
      </w:r>
      <w:r w:rsidRPr="009972B6">
        <w:rPr>
          <w:sz w:val="24"/>
          <w:szCs w:val="24"/>
          <w:lang w:val="ru-RU"/>
        </w:rPr>
        <w:t>с</w:t>
      </w:r>
      <w:r w:rsidRPr="009972B6">
        <w:rPr>
          <w:spacing w:val="15"/>
          <w:sz w:val="24"/>
          <w:szCs w:val="24"/>
          <w:lang w:val="ru-RU"/>
        </w:rPr>
        <w:t xml:space="preserve"> </w:t>
      </w:r>
      <w:r w:rsidRPr="009972B6">
        <w:rPr>
          <w:spacing w:val="-1"/>
          <w:sz w:val="24"/>
          <w:szCs w:val="24"/>
          <w:lang w:val="ru-RU"/>
        </w:rPr>
        <w:t>другими</w:t>
      </w:r>
      <w:r w:rsidRPr="009972B6">
        <w:rPr>
          <w:spacing w:val="17"/>
          <w:sz w:val="24"/>
          <w:szCs w:val="24"/>
          <w:lang w:val="ru-RU"/>
        </w:rPr>
        <w:t xml:space="preserve"> </w:t>
      </w:r>
      <w:r w:rsidRPr="009972B6">
        <w:rPr>
          <w:spacing w:val="-1"/>
          <w:sz w:val="24"/>
          <w:szCs w:val="24"/>
          <w:lang w:val="ru-RU"/>
        </w:rPr>
        <w:t>людьми</w:t>
      </w:r>
      <w:r w:rsidRPr="009972B6">
        <w:rPr>
          <w:spacing w:val="17"/>
          <w:sz w:val="24"/>
          <w:szCs w:val="24"/>
          <w:lang w:val="ru-RU"/>
        </w:rPr>
        <w:t xml:space="preserve"> </w:t>
      </w:r>
      <w:r w:rsidRPr="009972B6">
        <w:rPr>
          <w:sz w:val="24"/>
          <w:szCs w:val="24"/>
          <w:lang w:val="ru-RU"/>
        </w:rPr>
        <w:t>и</w:t>
      </w:r>
      <w:r w:rsidRPr="009972B6">
        <w:rPr>
          <w:spacing w:val="17"/>
          <w:sz w:val="24"/>
          <w:szCs w:val="24"/>
          <w:lang w:val="ru-RU"/>
        </w:rPr>
        <w:t xml:space="preserve"> </w:t>
      </w:r>
      <w:r w:rsidRPr="009972B6">
        <w:rPr>
          <w:spacing w:val="-1"/>
          <w:sz w:val="24"/>
          <w:szCs w:val="24"/>
          <w:lang w:val="ru-RU"/>
        </w:rPr>
        <w:t>достигать</w:t>
      </w:r>
      <w:r w:rsidRPr="009972B6">
        <w:rPr>
          <w:spacing w:val="18"/>
          <w:sz w:val="24"/>
          <w:szCs w:val="24"/>
          <w:lang w:val="ru-RU"/>
        </w:rPr>
        <w:t xml:space="preserve"> </w:t>
      </w:r>
      <w:r w:rsidRPr="009972B6">
        <w:rPr>
          <w:sz w:val="24"/>
          <w:szCs w:val="24"/>
          <w:lang w:val="ru-RU"/>
        </w:rPr>
        <w:t>в</w:t>
      </w:r>
      <w:r w:rsidRPr="009972B6">
        <w:rPr>
          <w:spacing w:val="16"/>
          <w:sz w:val="24"/>
          <w:szCs w:val="24"/>
          <w:lang w:val="ru-RU"/>
        </w:rPr>
        <w:t xml:space="preserve"> </w:t>
      </w:r>
      <w:r w:rsidRPr="009972B6">
        <w:rPr>
          <w:spacing w:val="-1"/>
          <w:sz w:val="24"/>
          <w:szCs w:val="24"/>
          <w:lang w:val="ru-RU"/>
        </w:rPr>
        <w:t>нем</w:t>
      </w:r>
      <w:r w:rsidRPr="009972B6">
        <w:rPr>
          <w:spacing w:val="63"/>
          <w:sz w:val="24"/>
          <w:szCs w:val="24"/>
          <w:lang w:val="ru-RU"/>
        </w:rPr>
        <w:t xml:space="preserve"> </w:t>
      </w:r>
      <w:r w:rsidRPr="009972B6">
        <w:rPr>
          <w:spacing w:val="-1"/>
          <w:sz w:val="24"/>
          <w:szCs w:val="24"/>
          <w:lang w:val="ru-RU"/>
        </w:rPr>
        <w:t>взаимопонимания</w:t>
      </w:r>
      <w:r w:rsidRPr="009972B6">
        <w:rPr>
          <w:spacing w:val="23"/>
          <w:sz w:val="24"/>
          <w:szCs w:val="24"/>
          <w:lang w:val="ru-RU"/>
        </w:rPr>
        <w:t xml:space="preserve"> </w:t>
      </w:r>
      <w:r w:rsidRPr="009972B6">
        <w:rPr>
          <w:spacing w:val="-1"/>
          <w:sz w:val="24"/>
          <w:szCs w:val="24"/>
          <w:lang w:val="ru-RU"/>
        </w:rPr>
        <w:t>(идентификация</w:t>
      </w:r>
      <w:r w:rsidRPr="009972B6">
        <w:rPr>
          <w:spacing w:val="23"/>
          <w:sz w:val="24"/>
          <w:szCs w:val="24"/>
          <w:lang w:val="ru-RU"/>
        </w:rPr>
        <w:t xml:space="preserve"> </w:t>
      </w:r>
      <w:r w:rsidRPr="009972B6">
        <w:rPr>
          <w:spacing w:val="-1"/>
          <w:sz w:val="24"/>
          <w:szCs w:val="24"/>
          <w:lang w:val="ru-RU"/>
        </w:rPr>
        <w:t>себя</w:t>
      </w:r>
      <w:r w:rsidRPr="009972B6">
        <w:rPr>
          <w:spacing w:val="24"/>
          <w:sz w:val="24"/>
          <w:szCs w:val="24"/>
          <w:lang w:val="ru-RU"/>
        </w:rPr>
        <w:t xml:space="preserve"> </w:t>
      </w:r>
      <w:r w:rsidRPr="009972B6">
        <w:rPr>
          <w:spacing w:val="-1"/>
          <w:sz w:val="24"/>
          <w:szCs w:val="24"/>
          <w:lang w:val="ru-RU"/>
        </w:rPr>
        <w:t>как</w:t>
      </w:r>
      <w:r w:rsidRPr="009972B6">
        <w:rPr>
          <w:spacing w:val="24"/>
          <w:sz w:val="24"/>
          <w:szCs w:val="24"/>
          <w:lang w:val="ru-RU"/>
        </w:rPr>
        <w:t xml:space="preserve"> </w:t>
      </w:r>
      <w:r w:rsidRPr="009972B6">
        <w:rPr>
          <w:spacing w:val="-1"/>
          <w:sz w:val="24"/>
          <w:szCs w:val="24"/>
          <w:lang w:val="ru-RU"/>
        </w:rPr>
        <w:t>полноправного</w:t>
      </w:r>
      <w:r w:rsidRPr="009972B6">
        <w:rPr>
          <w:spacing w:val="23"/>
          <w:sz w:val="24"/>
          <w:szCs w:val="24"/>
          <w:lang w:val="ru-RU"/>
        </w:rPr>
        <w:t xml:space="preserve"> </w:t>
      </w:r>
      <w:r w:rsidRPr="009972B6">
        <w:rPr>
          <w:sz w:val="24"/>
          <w:szCs w:val="24"/>
          <w:lang w:val="ru-RU"/>
        </w:rPr>
        <w:t>субъекта</w:t>
      </w:r>
      <w:r w:rsidRPr="009972B6">
        <w:rPr>
          <w:spacing w:val="25"/>
          <w:sz w:val="24"/>
          <w:szCs w:val="24"/>
          <w:lang w:val="ru-RU"/>
        </w:rPr>
        <w:t xml:space="preserve"> </w:t>
      </w:r>
      <w:r w:rsidRPr="009972B6">
        <w:rPr>
          <w:spacing w:val="-1"/>
          <w:sz w:val="24"/>
          <w:szCs w:val="24"/>
          <w:lang w:val="ru-RU"/>
        </w:rPr>
        <w:t>общения,</w:t>
      </w:r>
      <w:r w:rsidRPr="009972B6">
        <w:rPr>
          <w:spacing w:val="23"/>
          <w:sz w:val="24"/>
          <w:szCs w:val="24"/>
          <w:lang w:val="ru-RU"/>
        </w:rPr>
        <w:t xml:space="preserve"> </w:t>
      </w:r>
      <w:r w:rsidRPr="009972B6">
        <w:rPr>
          <w:spacing w:val="-1"/>
          <w:sz w:val="24"/>
          <w:szCs w:val="24"/>
          <w:lang w:val="ru-RU"/>
        </w:rPr>
        <w:t>готовность</w:t>
      </w:r>
      <w:r w:rsidRPr="009972B6">
        <w:rPr>
          <w:spacing w:val="22"/>
          <w:sz w:val="24"/>
          <w:szCs w:val="24"/>
          <w:lang w:val="ru-RU"/>
        </w:rPr>
        <w:t xml:space="preserve"> </w:t>
      </w:r>
      <w:r w:rsidRPr="009972B6">
        <w:rPr>
          <w:sz w:val="24"/>
          <w:szCs w:val="24"/>
          <w:lang w:val="ru-RU"/>
        </w:rPr>
        <w:t>к</w:t>
      </w:r>
      <w:r w:rsidRPr="009972B6">
        <w:rPr>
          <w:spacing w:val="93"/>
          <w:sz w:val="24"/>
          <w:szCs w:val="24"/>
          <w:lang w:val="ru-RU"/>
        </w:rPr>
        <w:t xml:space="preserve"> </w:t>
      </w:r>
      <w:r w:rsidRPr="009972B6">
        <w:rPr>
          <w:spacing w:val="-1"/>
          <w:sz w:val="24"/>
          <w:szCs w:val="24"/>
          <w:lang w:val="ru-RU"/>
        </w:rPr>
        <w:t>конструированию</w:t>
      </w:r>
      <w:r w:rsidRPr="009972B6">
        <w:rPr>
          <w:spacing w:val="45"/>
          <w:sz w:val="24"/>
          <w:szCs w:val="24"/>
          <w:lang w:val="ru-RU"/>
        </w:rPr>
        <w:t xml:space="preserve"> </w:t>
      </w:r>
      <w:r w:rsidRPr="009972B6">
        <w:rPr>
          <w:spacing w:val="-1"/>
          <w:sz w:val="24"/>
          <w:szCs w:val="24"/>
          <w:lang w:val="ru-RU"/>
        </w:rPr>
        <w:t>образа</w:t>
      </w:r>
      <w:r w:rsidRPr="009972B6">
        <w:rPr>
          <w:spacing w:val="44"/>
          <w:sz w:val="24"/>
          <w:szCs w:val="24"/>
          <w:lang w:val="ru-RU"/>
        </w:rPr>
        <w:t xml:space="preserve"> </w:t>
      </w:r>
      <w:r w:rsidRPr="009972B6">
        <w:rPr>
          <w:spacing w:val="-1"/>
          <w:sz w:val="24"/>
          <w:szCs w:val="24"/>
          <w:lang w:val="ru-RU"/>
        </w:rPr>
        <w:t>партнера</w:t>
      </w:r>
      <w:r w:rsidRPr="009972B6">
        <w:rPr>
          <w:spacing w:val="44"/>
          <w:sz w:val="24"/>
          <w:szCs w:val="24"/>
          <w:lang w:val="ru-RU"/>
        </w:rPr>
        <w:t xml:space="preserve"> </w:t>
      </w:r>
      <w:r w:rsidRPr="009972B6">
        <w:rPr>
          <w:sz w:val="24"/>
          <w:szCs w:val="24"/>
          <w:lang w:val="ru-RU"/>
        </w:rPr>
        <w:t>по</w:t>
      </w:r>
      <w:r w:rsidRPr="009972B6">
        <w:rPr>
          <w:spacing w:val="45"/>
          <w:sz w:val="24"/>
          <w:szCs w:val="24"/>
          <w:lang w:val="ru-RU"/>
        </w:rPr>
        <w:t xml:space="preserve"> </w:t>
      </w:r>
      <w:r w:rsidRPr="009972B6">
        <w:rPr>
          <w:spacing w:val="-1"/>
          <w:sz w:val="24"/>
          <w:szCs w:val="24"/>
          <w:lang w:val="ru-RU"/>
        </w:rPr>
        <w:t>диалогу,</w:t>
      </w:r>
      <w:r w:rsidRPr="009972B6">
        <w:rPr>
          <w:spacing w:val="45"/>
          <w:sz w:val="24"/>
          <w:szCs w:val="24"/>
          <w:lang w:val="ru-RU"/>
        </w:rPr>
        <w:t xml:space="preserve"> </w:t>
      </w:r>
      <w:r w:rsidRPr="009972B6">
        <w:rPr>
          <w:sz w:val="24"/>
          <w:szCs w:val="24"/>
          <w:lang w:val="ru-RU"/>
        </w:rPr>
        <w:t>готовность</w:t>
      </w:r>
      <w:r w:rsidRPr="009972B6">
        <w:rPr>
          <w:spacing w:val="46"/>
          <w:sz w:val="24"/>
          <w:szCs w:val="24"/>
          <w:lang w:val="ru-RU"/>
        </w:rPr>
        <w:t xml:space="preserve"> </w:t>
      </w:r>
      <w:r w:rsidRPr="009972B6">
        <w:rPr>
          <w:sz w:val="24"/>
          <w:szCs w:val="24"/>
          <w:lang w:val="ru-RU"/>
        </w:rPr>
        <w:t>к</w:t>
      </w:r>
      <w:r w:rsidRPr="009972B6">
        <w:rPr>
          <w:spacing w:val="46"/>
          <w:sz w:val="24"/>
          <w:szCs w:val="24"/>
          <w:lang w:val="ru-RU"/>
        </w:rPr>
        <w:t xml:space="preserve"> </w:t>
      </w:r>
      <w:r w:rsidRPr="009972B6">
        <w:rPr>
          <w:spacing w:val="-1"/>
          <w:sz w:val="24"/>
          <w:szCs w:val="24"/>
          <w:lang w:val="ru-RU"/>
        </w:rPr>
        <w:t>конструированию</w:t>
      </w:r>
      <w:r w:rsidRPr="009972B6">
        <w:rPr>
          <w:spacing w:val="45"/>
          <w:sz w:val="24"/>
          <w:szCs w:val="24"/>
          <w:lang w:val="ru-RU"/>
        </w:rPr>
        <w:t xml:space="preserve"> </w:t>
      </w:r>
      <w:r w:rsidRPr="009972B6">
        <w:rPr>
          <w:spacing w:val="-1"/>
          <w:sz w:val="24"/>
          <w:szCs w:val="24"/>
          <w:lang w:val="ru-RU"/>
        </w:rPr>
        <w:t>образа</w:t>
      </w:r>
      <w:r w:rsidRPr="009972B6">
        <w:rPr>
          <w:spacing w:val="73"/>
          <w:sz w:val="24"/>
          <w:szCs w:val="24"/>
          <w:lang w:val="ru-RU"/>
        </w:rPr>
        <w:t xml:space="preserve"> </w:t>
      </w:r>
      <w:r w:rsidRPr="009972B6">
        <w:rPr>
          <w:spacing w:val="-1"/>
          <w:sz w:val="24"/>
          <w:szCs w:val="24"/>
          <w:lang w:val="ru-RU"/>
        </w:rPr>
        <w:t>допустимых</w:t>
      </w:r>
      <w:r w:rsidRPr="009972B6">
        <w:rPr>
          <w:sz w:val="24"/>
          <w:szCs w:val="24"/>
          <w:lang w:val="ru-RU"/>
        </w:rPr>
        <w:t xml:space="preserve"> </w:t>
      </w:r>
      <w:r w:rsidRPr="009972B6">
        <w:rPr>
          <w:spacing w:val="59"/>
          <w:sz w:val="24"/>
          <w:szCs w:val="24"/>
          <w:lang w:val="ru-RU"/>
        </w:rPr>
        <w:t xml:space="preserve"> </w:t>
      </w:r>
      <w:r w:rsidRPr="009972B6">
        <w:rPr>
          <w:spacing w:val="-1"/>
          <w:sz w:val="24"/>
          <w:szCs w:val="24"/>
          <w:lang w:val="ru-RU"/>
        </w:rPr>
        <w:t>способов</w:t>
      </w:r>
      <w:r w:rsidRPr="009972B6">
        <w:rPr>
          <w:sz w:val="24"/>
          <w:szCs w:val="24"/>
          <w:lang w:val="ru-RU"/>
        </w:rPr>
        <w:t xml:space="preserve"> </w:t>
      </w:r>
      <w:r w:rsidRPr="009972B6">
        <w:rPr>
          <w:spacing w:val="57"/>
          <w:sz w:val="24"/>
          <w:szCs w:val="24"/>
          <w:lang w:val="ru-RU"/>
        </w:rPr>
        <w:t xml:space="preserve"> </w:t>
      </w:r>
      <w:r w:rsidRPr="009972B6">
        <w:rPr>
          <w:spacing w:val="-1"/>
          <w:sz w:val="24"/>
          <w:szCs w:val="24"/>
          <w:lang w:val="ru-RU"/>
        </w:rPr>
        <w:t>диалога,</w:t>
      </w:r>
      <w:r w:rsidRPr="009972B6">
        <w:rPr>
          <w:sz w:val="24"/>
          <w:szCs w:val="24"/>
          <w:lang w:val="ru-RU"/>
        </w:rPr>
        <w:t xml:space="preserve"> </w:t>
      </w:r>
      <w:r w:rsidRPr="009972B6">
        <w:rPr>
          <w:spacing w:val="57"/>
          <w:sz w:val="24"/>
          <w:szCs w:val="24"/>
          <w:lang w:val="ru-RU"/>
        </w:rPr>
        <w:t xml:space="preserve"> </w:t>
      </w:r>
      <w:r w:rsidRPr="009972B6">
        <w:rPr>
          <w:sz w:val="24"/>
          <w:szCs w:val="24"/>
          <w:lang w:val="ru-RU"/>
        </w:rPr>
        <w:t xml:space="preserve">готовность </w:t>
      </w:r>
      <w:r w:rsidRPr="009972B6">
        <w:rPr>
          <w:spacing w:val="58"/>
          <w:sz w:val="24"/>
          <w:szCs w:val="24"/>
          <w:lang w:val="ru-RU"/>
        </w:rPr>
        <w:t xml:space="preserve"> </w:t>
      </w:r>
      <w:r w:rsidRPr="009972B6">
        <w:rPr>
          <w:sz w:val="24"/>
          <w:szCs w:val="24"/>
          <w:lang w:val="ru-RU"/>
        </w:rPr>
        <w:t xml:space="preserve">к </w:t>
      </w:r>
      <w:r w:rsidRPr="009972B6">
        <w:rPr>
          <w:spacing w:val="58"/>
          <w:sz w:val="24"/>
          <w:szCs w:val="24"/>
          <w:lang w:val="ru-RU"/>
        </w:rPr>
        <w:t xml:space="preserve"> </w:t>
      </w:r>
      <w:r w:rsidRPr="009972B6">
        <w:rPr>
          <w:spacing w:val="-1"/>
          <w:sz w:val="24"/>
          <w:szCs w:val="24"/>
          <w:lang w:val="ru-RU"/>
        </w:rPr>
        <w:t>конструированию</w:t>
      </w:r>
      <w:r w:rsidRPr="009972B6">
        <w:rPr>
          <w:sz w:val="24"/>
          <w:szCs w:val="24"/>
          <w:lang w:val="ru-RU"/>
        </w:rPr>
        <w:t xml:space="preserve"> </w:t>
      </w:r>
      <w:r w:rsidRPr="009972B6">
        <w:rPr>
          <w:spacing w:val="55"/>
          <w:sz w:val="24"/>
          <w:szCs w:val="24"/>
          <w:lang w:val="ru-RU"/>
        </w:rPr>
        <w:t xml:space="preserve"> </w:t>
      </w:r>
      <w:r w:rsidRPr="009972B6">
        <w:rPr>
          <w:spacing w:val="-1"/>
          <w:sz w:val="24"/>
          <w:szCs w:val="24"/>
          <w:lang w:val="ru-RU"/>
        </w:rPr>
        <w:t>процесса</w:t>
      </w:r>
      <w:r w:rsidRPr="009972B6">
        <w:rPr>
          <w:sz w:val="24"/>
          <w:szCs w:val="24"/>
          <w:lang w:val="ru-RU"/>
        </w:rPr>
        <w:t xml:space="preserve"> </w:t>
      </w:r>
      <w:r w:rsidRPr="009972B6">
        <w:rPr>
          <w:spacing w:val="56"/>
          <w:sz w:val="24"/>
          <w:szCs w:val="24"/>
          <w:lang w:val="ru-RU"/>
        </w:rPr>
        <w:t xml:space="preserve"> </w:t>
      </w:r>
      <w:r w:rsidRPr="009972B6">
        <w:rPr>
          <w:sz w:val="24"/>
          <w:szCs w:val="24"/>
          <w:lang w:val="ru-RU"/>
        </w:rPr>
        <w:t xml:space="preserve">диалога </w:t>
      </w:r>
      <w:r w:rsidRPr="009972B6">
        <w:rPr>
          <w:spacing w:val="58"/>
          <w:sz w:val="24"/>
          <w:szCs w:val="24"/>
          <w:lang w:val="ru-RU"/>
        </w:rPr>
        <w:t xml:space="preserve"> </w:t>
      </w:r>
      <w:r w:rsidRPr="009972B6">
        <w:rPr>
          <w:spacing w:val="-1"/>
          <w:sz w:val="24"/>
          <w:szCs w:val="24"/>
          <w:lang w:val="ru-RU"/>
        </w:rPr>
        <w:t xml:space="preserve">как </w:t>
      </w:r>
      <w:proofErr w:type="spellStart"/>
      <w:r w:rsidRPr="009972B6">
        <w:rPr>
          <w:spacing w:val="-1"/>
          <w:sz w:val="24"/>
          <w:szCs w:val="24"/>
          <w:lang w:val="ru-RU"/>
        </w:rPr>
        <w:t>конвенционирования</w:t>
      </w:r>
      <w:proofErr w:type="spellEnd"/>
      <w:r w:rsidRPr="009972B6">
        <w:rPr>
          <w:spacing w:val="16"/>
          <w:sz w:val="24"/>
          <w:szCs w:val="24"/>
          <w:lang w:val="ru-RU"/>
        </w:rPr>
        <w:t xml:space="preserve"> </w:t>
      </w:r>
      <w:r w:rsidRPr="009972B6">
        <w:rPr>
          <w:spacing w:val="-1"/>
          <w:sz w:val="24"/>
          <w:szCs w:val="24"/>
          <w:lang w:val="ru-RU"/>
        </w:rPr>
        <w:t>интересов,</w:t>
      </w:r>
      <w:r w:rsidRPr="009972B6">
        <w:rPr>
          <w:spacing w:val="18"/>
          <w:sz w:val="24"/>
          <w:szCs w:val="24"/>
          <w:lang w:val="ru-RU"/>
        </w:rPr>
        <w:t xml:space="preserve"> </w:t>
      </w:r>
      <w:r w:rsidRPr="009972B6">
        <w:rPr>
          <w:spacing w:val="-1"/>
          <w:sz w:val="24"/>
          <w:szCs w:val="24"/>
          <w:lang w:val="ru-RU"/>
        </w:rPr>
        <w:t>процедур,</w:t>
      </w:r>
      <w:r w:rsidRPr="009972B6">
        <w:rPr>
          <w:spacing w:val="21"/>
          <w:sz w:val="24"/>
          <w:szCs w:val="24"/>
          <w:lang w:val="ru-RU"/>
        </w:rPr>
        <w:t xml:space="preserve"> </w:t>
      </w:r>
      <w:r w:rsidRPr="009972B6">
        <w:rPr>
          <w:sz w:val="24"/>
          <w:szCs w:val="24"/>
          <w:lang w:val="ru-RU"/>
        </w:rPr>
        <w:t>готовность</w:t>
      </w:r>
      <w:r w:rsidRPr="009972B6">
        <w:rPr>
          <w:spacing w:val="20"/>
          <w:sz w:val="24"/>
          <w:szCs w:val="24"/>
          <w:lang w:val="ru-RU"/>
        </w:rPr>
        <w:t xml:space="preserve"> </w:t>
      </w:r>
      <w:r w:rsidRPr="009972B6">
        <w:rPr>
          <w:sz w:val="24"/>
          <w:szCs w:val="24"/>
          <w:lang w:val="ru-RU"/>
        </w:rPr>
        <w:t>и</w:t>
      </w:r>
      <w:r w:rsidRPr="009972B6">
        <w:rPr>
          <w:spacing w:val="19"/>
          <w:sz w:val="24"/>
          <w:szCs w:val="24"/>
          <w:lang w:val="ru-RU"/>
        </w:rPr>
        <w:t xml:space="preserve"> </w:t>
      </w:r>
      <w:r w:rsidRPr="009972B6">
        <w:rPr>
          <w:spacing w:val="-1"/>
          <w:sz w:val="24"/>
          <w:szCs w:val="24"/>
          <w:lang w:val="ru-RU"/>
        </w:rPr>
        <w:t>способность</w:t>
      </w:r>
      <w:r w:rsidRPr="009972B6">
        <w:rPr>
          <w:spacing w:val="20"/>
          <w:sz w:val="24"/>
          <w:szCs w:val="24"/>
          <w:lang w:val="ru-RU"/>
        </w:rPr>
        <w:t xml:space="preserve"> </w:t>
      </w:r>
      <w:r w:rsidRPr="009972B6">
        <w:rPr>
          <w:sz w:val="24"/>
          <w:szCs w:val="24"/>
          <w:lang w:val="ru-RU"/>
        </w:rPr>
        <w:t>к</w:t>
      </w:r>
      <w:r w:rsidRPr="009972B6">
        <w:rPr>
          <w:spacing w:val="19"/>
          <w:sz w:val="24"/>
          <w:szCs w:val="24"/>
          <w:lang w:val="ru-RU"/>
        </w:rPr>
        <w:t xml:space="preserve"> </w:t>
      </w:r>
      <w:r w:rsidRPr="009972B6">
        <w:rPr>
          <w:sz w:val="24"/>
          <w:szCs w:val="24"/>
          <w:lang w:val="ru-RU"/>
        </w:rPr>
        <w:t>ведению</w:t>
      </w:r>
      <w:r w:rsidRPr="009972B6">
        <w:rPr>
          <w:spacing w:val="59"/>
          <w:sz w:val="24"/>
          <w:szCs w:val="24"/>
          <w:lang w:val="ru-RU"/>
        </w:rPr>
        <w:t xml:space="preserve"> </w:t>
      </w:r>
      <w:r w:rsidRPr="009972B6">
        <w:rPr>
          <w:spacing w:val="-1"/>
          <w:sz w:val="24"/>
          <w:szCs w:val="24"/>
          <w:lang w:val="ru-RU"/>
        </w:rPr>
        <w:t>переговоров);</w:t>
      </w:r>
    </w:p>
    <w:p w:rsidR="00093595" w:rsidRPr="009972B6" w:rsidRDefault="00093595" w:rsidP="00093595">
      <w:pPr>
        <w:pStyle w:val="ac"/>
        <w:numPr>
          <w:ilvl w:val="0"/>
          <w:numId w:val="32"/>
        </w:numPr>
        <w:tabs>
          <w:tab w:val="left" w:pos="307"/>
        </w:tabs>
        <w:kinsoku w:val="0"/>
        <w:overflowPunct w:val="0"/>
        <w:autoSpaceDE w:val="0"/>
        <w:autoSpaceDN w:val="0"/>
        <w:adjustRightInd w:val="0"/>
        <w:ind w:right="105" w:firstLine="0"/>
        <w:rPr>
          <w:spacing w:val="-1"/>
          <w:sz w:val="24"/>
          <w:szCs w:val="24"/>
          <w:lang w:val="ru-RU"/>
        </w:rPr>
      </w:pPr>
      <w:r w:rsidRPr="009972B6">
        <w:rPr>
          <w:sz w:val="24"/>
          <w:szCs w:val="24"/>
          <w:lang w:val="ru-RU"/>
        </w:rPr>
        <w:t>готовность</w:t>
      </w:r>
      <w:r w:rsidRPr="009972B6">
        <w:rPr>
          <w:spacing w:val="1"/>
          <w:sz w:val="24"/>
          <w:szCs w:val="24"/>
          <w:lang w:val="ru-RU"/>
        </w:rPr>
        <w:t xml:space="preserve"> </w:t>
      </w:r>
      <w:r w:rsidRPr="009972B6">
        <w:rPr>
          <w:sz w:val="24"/>
          <w:szCs w:val="24"/>
          <w:lang w:val="ru-RU"/>
        </w:rPr>
        <w:t>к</w:t>
      </w:r>
      <w:r w:rsidRPr="009972B6">
        <w:rPr>
          <w:spacing w:val="2"/>
          <w:sz w:val="24"/>
          <w:szCs w:val="24"/>
          <w:lang w:val="ru-RU"/>
        </w:rPr>
        <w:t xml:space="preserve"> </w:t>
      </w:r>
      <w:r w:rsidRPr="009972B6">
        <w:rPr>
          <w:spacing w:val="-1"/>
          <w:sz w:val="24"/>
          <w:szCs w:val="24"/>
          <w:lang w:val="ru-RU"/>
        </w:rPr>
        <w:t>участию</w:t>
      </w:r>
      <w:r w:rsidRPr="009972B6">
        <w:rPr>
          <w:sz w:val="24"/>
          <w:szCs w:val="24"/>
          <w:lang w:val="ru-RU"/>
        </w:rPr>
        <w:t xml:space="preserve"> в</w:t>
      </w:r>
      <w:r w:rsidRPr="009972B6">
        <w:rPr>
          <w:spacing w:val="59"/>
          <w:sz w:val="24"/>
          <w:szCs w:val="24"/>
          <w:lang w:val="ru-RU"/>
        </w:rPr>
        <w:t xml:space="preserve"> </w:t>
      </w:r>
      <w:r w:rsidRPr="009972B6">
        <w:rPr>
          <w:sz w:val="24"/>
          <w:szCs w:val="24"/>
          <w:lang w:val="ru-RU"/>
        </w:rPr>
        <w:t>школьном</w:t>
      </w:r>
      <w:r w:rsidRPr="009972B6">
        <w:rPr>
          <w:spacing w:val="59"/>
          <w:sz w:val="24"/>
          <w:szCs w:val="24"/>
          <w:lang w:val="ru-RU"/>
        </w:rPr>
        <w:t xml:space="preserve"> </w:t>
      </w:r>
      <w:r w:rsidRPr="009972B6">
        <w:rPr>
          <w:spacing w:val="-1"/>
          <w:sz w:val="24"/>
          <w:szCs w:val="24"/>
          <w:lang w:val="ru-RU"/>
        </w:rPr>
        <w:t>самоуправлении</w:t>
      </w:r>
      <w:r w:rsidRPr="009972B6">
        <w:rPr>
          <w:sz w:val="24"/>
          <w:szCs w:val="24"/>
          <w:lang w:val="ru-RU"/>
        </w:rPr>
        <w:t xml:space="preserve"> и </w:t>
      </w:r>
      <w:r w:rsidRPr="009972B6">
        <w:rPr>
          <w:spacing w:val="-1"/>
          <w:sz w:val="24"/>
          <w:szCs w:val="24"/>
          <w:lang w:val="ru-RU"/>
        </w:rPr>
        <w:t>общественной</w:t>
      </w:r>
      <w:r w:rsidRPr="009972B6">
        <w:rPr>
          <w:sz w:val="24"/>
          <w:szCs w:val="24"/>
          <w:lang w:val="ru-RU"/>
        </w:rPr>
        <w:t xml:space="preserve"> </w:t>
      </w:r>
      <w:r w:rsidRPr="009972B6">
        <w:rPr>
          <w:spacing w:val="-1"/>
          <w:sz w:val="24"/>
          <w:szCs w:val="24"/>
          <w:lang w:val="ru-RU"/>
        </w:rPr>
        <w:t>жизни</w:t>
      </w:r>
      <w:r w:rsidRPr="009972B6">
        <w:rPr>
          <w:sz w:val="24"/>
          <w:szCs w:val="24"/>
          <w:lang w:val="ru-RU"/>
        </w:rPr>
        <w:t xml:space="preserve"> в</w:t>
      </w:r>
      <w:r w:rsidRPr="009972B6">
        <w:rPr>
          <w:spacing w:val="59"/>
          <w:sz w:val="24"/>
          <w:szCs w:val="24"/>
          <w:lang w:val="ru-RU"/>
        </w:rPr>
        <w:t xml:space="preserve"> </w:t>
      </w:r>
      <w:r w:rsidRPr="009972B6">
        <w:rPr>
          <w:spacing w:val="-1"/>
          <w:sz w:val="24"/>
          <w:szCs w:val="24"/>
          <w:lang w:val="ru-RU"/>
        </w:rPr>
        <w:t>пределах</w:t>
      </w:r>
      <w:r w:rsidRPr="009972B6">
        <w:rPr>
          <w:spacing w:val="45"/>
          <w:sz w:val="24"/>
          <w:szCs w:val="24"/>
          <w:lang w:val="ru-RU"/>
        </w:rPr>
        <w:t xml:space="preserve"> </w:t>
      </w:r>
      <w:r w:rsidRPr="009972B6">
        <w:rPr>
          <w:spacing w:val="-1"/>
          <w:sz w:val="24"/>
          <w:szCs w:val="24"/>
          <w:lang w:val="ru-RU"/>
        </w:rPr>
        <w:t>возрастных</w:t>
      </w:r>
      <w:r w:rsidRPr="009972B6">
        <w:rPr>
          <w:spacing w:val="1"/>
          <w:sz w:val="24"/>
          <w:szCs w:val="24"/>
          <w:lang w:val="ru-RU"/>
        </w:rPr>
        <w:t xml:space="preserve"> </w:t>
      </w:r>
      <w:r w:rsidRPr="009972B6">
        <w:rPr>
          <w:spacing w:val="-1"/>
          <w:sz w:val="24"/>
          <w:szCs w:val="24"/>
          <w:lang w:val="ru-RU"/>
        </w:rPr>
        <w:t>компетенций</w:t>
      </w:r>
      <w:r w:rsidRPr="009972B6">
        <w:rPr>
          <w:sz w:val="24"/>
          <w:szCs w:val="24"/>
          <w:lang w:val="ru-RU"/>
        </w:rPr>
        <w:t xml:space="preserve"> с</w:t>
      </w:r>
      <w:r w:rsidRPr="009972B6">
        <w:rPr>
          <w:spacing w:val="1"/>
          <w:sz w:val="24"/>
          <w:szCs w:val="24"/>
          <w:lang w:val="ru-RU"/>
        </w:rPr>
        <w:t xml:space="preserve"> </w:t>
      </w:r>
      <w:r w:rsidRPr="009972B6">
        <w:rPr>
          <w:spacing w:val="-2"/>
          <w:sz w:val="24"/>
          <w:szCs w:val="24"/>
          <w:lang w:val="ru-RU"/>
        </w:rPr>
        <w:t>учетом</w:t>
      </w:r>
      <w:r w:rsidRPr="009972B6">
        <w:rPr>
          <w:spacing w:val="59"/>
          <w:sz w:val="24"/>
          <w:szCs w:val="24"/>
          <w:lang w:val="ru-RU"/>
        </w:rPr>
        <w:t xml:space="preserve"> </w:t>
      </w:r>
      <w:r w:rsidRPr="009972B6">
        <w:rPr>
          <w:sz w:val="24"/>
          <w:szCs w:val="24"/>
          <w:lang w:val="ru-RU"/>
        </w:rPr>
        <w:t>региональных,</w:t>
      </w:r>
      <w:r w:rsidRPr="009972B6">
        <w:rPr>
          <w:spacing w:val="59"/>
          <w:sz w:val="24"/>
          <w:szCs w:val="24"/>
          <w:lang w:val="ru-RU"/>
        </w:rPr>
        <w:t xml:space="preserve"> </w:t>
      </w:r>
      <w:r w:rsidRPr="009972B6">
        <w:rPr>
          <w:spacing w:val="-1"/>
          <w:sz w:val="24"/>
          <w:szCs w:val="24"/>
          <w:lang w:val="ru-RU"/>
        </w:rPr>
        <w:t>этнокультурных,</w:t>
      </w:r>
      <w:r w:rsidRPr="009972B6">
        <w:rPr>
          <w:spacing w:val="59"/>
          <w:sz w:val="24"/>
          <w:szCs w:val="24"/>
          <w:lang w:val="ru-RU"/>
        </w:rPr>
        <w:t xml:space="preserve"> </w:t>
      </w:r>
      <w:r w:rsidRPr="009972B6">
        <w:rPr>
          <w:spacing w:val="-1"/>
          <w:sz w:val="24"/>
          <w:szCs w:val="24"/>
          <w:lang w:val="ru-RU"/>
        </w:rPr>
        <w:t>социальных</w:t>
      </w:r>
      <w:r w:rsidRPr="009972B6">
        <w:rPr>
          <w:spacing w:val="59"/>
          <w:sz w:val="24"/>
          <w:szCs w:val="24"/>
          <w:lang w:val="ru-RU"/>
        </w:rPr>
        <w:t xml:space="preserve"> </w:t>
      </w:r>
      <w:r w:rsidRPr="009972B6">
        <w:rPr>
          <w:sz w:val="24"/>
          <w:szCs w:val="24"/>
          <w:lang w:val="ru-RU"/>
        </w:rPr>
        <w:t>и</w:t>
      </w:r>
      <w:r w:rsidRPr="009972B6">
        <w:rPr>
          <w:spacing w:val="57"/>
          <w:sz w:val="24"/>
          <w:szCs w:val="24"/>
          <w:lang w:val="ru-RU"/>
        </w:rPr>
        <w:t xml:space="preserve"> </w:t>
      </w:r>
      <w:r w:rsidRPr="009972B6">
        <w:rPr>
          <w:spacing w:val="-1"/>
          <w:sz w:val="24"/>
          <w:szCs w:val="24"/>
          <w:lang w:val="ru-RU"/>
        </w:rPr>
        <w:t>экономических</w:t>
      </w:r>
      <w:r w:rsidRPr="009972B6">
        <w:rPr>
          <w:spacing w:val="4"/>
          <w:sz w:val="24"/>
          <w:szCs w:val="24"/>
          <w:lang w:val="ru-RU"/>
        </w:rPr>
        <w:t xml:space="preserve"> </w:t>
      </w:r>
      <w:r w:rsidRPr="009972B6">
        <w:rPr>
          <w:spacing w:val="-1"/>
          <w:sz w:val="24"/>
          <w:szCs w:val="24"/>
          <w:lang w:val="ru-RU"/>
        </w:rPr>
        <w:t>особенностей</w:t>
      </w:r>
      <w:r w:rsidRPr="009972B6">
        <w:rPr>
          <w:spacing w:val="2"/>
          <w:sz w:val="24"/>
          <w:szCs w:val="24"/>
          <w:lang w:val="ru-RU"/>
        </w:rPr>
        <w:t xml:space="preserve"> </w:t>
      </w:r>
      <w:r w:rsidRPr="009972B6">
        <w:rPr>
          <w:spacing w:val="-1"/>
          <w:sz w:val="24"/>
          <w:szCs w:val="24"/>
          <w:lang w:val="ru-RU"/>
        </w:rPr>
        <w:t xml:space="preserve">(формирование </w:t>
      </w:r>
      <w:r w:rsidRPr="009972B6">
        <w:rPr>
          <w:sz w:val="24"/>
          <w:szCs w:val="24"/>
          <w:lang w:val="ru-RU"/>
        </w:rPr>
        <w:t>готовности</w:t>
      </w:r>
      <w:r w:rsidRPr="009972B6">
        <w:rPr>
          <w:spacing w:val="1"/>
          <w:sz w:val="24"/>
          <w:szCs w:val="24"/>
          <w:lang w:val="ru-RU"/>
        </w:rPr>
        <w:t xml:space="preserve"> </w:t>
      </w:r>
      <w:r w:rsidRPr="009972B6">
        <w:rPr>
          <w:sz w:val="24"/>
          <w:szCs w:val="24"/>
          <w:lang w:val="ru-RU"/>
        </w:rPr>
        <w:t>к</w:t>
      </w:r>
      <w:r w:rsidRPr="009972B6">
        <w:rPr>
          <w:spacing w:val="5"/>
          <w:sz w:val="24"/>
          <w:szCs w:val="24"/>
          <w:lang w:val="ru-RU"/>
        </w:rPr>
        <w:t xml:space="preserve"> </w:t>
      </w:r>
      <w:r w:rsidRPr="009972B6">
        <w:rPr>
          <w:spacing w:val="-2"/>
          <w:sz w:val="24"/>
          <w:szCs w:val="24"/>
          <w:lang w:val="ru-RU"/>
        </w:rPr>
        <w:t>участию</w:t>
      </w:r>
      <w:r w:rsidRPr="009972B6">
        <w:rPr>
          <w:spacing w:val="2"/>
          <w:sz w:val="24"/>
          <w:szCs w:val="24"/>
          <w:lang w:val="ru-RU"/>
        </w:rPr>
        <w:t xml:space="preserve"> </w:t>
      </w:r>
      <w:r w:rsidRPr="009972B6">
        <w:rPr>
          <w:sz w:val="24"/>
          <w:szCs w:val="24"/>
          <w:lang w:val="ru-RU"/>
        </w:rPr>
        <w:t>в</w:t>
      </w:r>
      <w:r w:rsidRPr="009972B6">
        <w:rPr>
          <w:spacing w:val="1"/>
          <w:sz w:val="24"/>
          <w:szCs w:val="24"/>
          <w:lang w:val="ru-RU"/>
        </w:rPr>
        <w:t xml:space="preserve"> </w:t>
      </w:r>
      <w:r w:rsidRPr="009972B6">
        <w:rPr>
          <w:spacing w:val="-1"/>
          <w:sz w:val="24"/>
          <w:szCs w:val="24"/>
          <w:lang w:val="ru-RU"/>
        </w:rPr>
        <w:t>процессе</w:t>
      </w:r>
      <w:r w:rsidRPr="009972B6">
        <w:rPr>
          <w:spacing w:val="3"/>
          <w:sz w:val="24"/>
          <w:szCs w:val="24"/>
          <w:lang w:val="ru-RU"/>
        </w:rPr>
        <w:t xml:space="preserve"> </w:t>
      </w:r>
      <w:r w:rsidRPr="009972B6">
        <w:rPr>
          <w:sz w:val="24"/>
          <w:szCs w:val="24"/>
          <w:lang w:val="ru-RU"/>
        </w:rPr>
        <w:t>упорядочения</w:t>
      </w:r>
      <w:r w:rsidRPr="009972B6">
        <w:rPr>
          <w:spacing w:val="73"/>
          <w:sz w:val="24"/>
          <w:szCs w:val="24"/>
          <w:lang w:val="ru-RU"/>
        </w:rPr>
        <w:t xml:space="preserve"> </w:t>
      </w:r>
      <w:r w:rsidRPr="009972B6">
        <w:rPr>
          <w:spacing w:val="-1"/>
          <w:sz w:val="24"/>
          <w:szCs w:val="24"/>
          <w:lang w:val="ru-RU"/>
        </w:rPr>
        <w:t>социальных</w:t>
      </w:r>
      <w:r w:rsidRPr="009972B6">
        <w:rPr>
          <w:spacing w:val="4"/>
          <w:sz w:val="24"/>
          <w:szCs w:val="24"/>
          <w:lang w:val="ru-RU"/>
        </w:rPr>
        <w:t xml:space="preserve"> </w:t>
      </w:r>
      <w:r w:rsidRPr="009972B6">
        <w:rPr>
          <w:spacing w:val="-1"/>
          <w:sz w:val="24"/>
          <w:szCs w:val="24"/>
          <w:lang w:val="ru-RU"/>
        </w:rPr>
        <w:t>связей</w:t>
      </w:r>
      <w:r w:rsidRPr="009972B6">
        <w:rPr>
          <w:sz w:val="24"/>
          <w:szCs w:val="24"/>
          <w:lang w:val="ru-RU"/>
        </w:rPr>
        <w:t xml:space="preserve"> и</w:t>
      </w:r>
      <w:r w:rsidRPr="009972B6">
        <w:rPr>
          <w:spacing w:val="3"/>
          <w:sz w:val="24"/>
          <w:szCs w:val="24"/>
          <w:lang w:val="ru-RU"/>
        </w:rPr>
        <w:t xml:space="preserve"> </w:t>
      </w:r>
      <w:r w:rsidRPr="009972B6">
        <w:rPr>
          <w:spacing w:val="-1"/>
          <w:sz w:val="24"/>
          <w:szCs w:val="24"/>
          <w:lang w:val="ru-RU"/>
        </w:rPr>
        <w:t>отношений,</w:t>
      </w:r>
      <w:r w:rsidRPr="009972B6">
        <w:rPr>
          <w:spacing w:val="2"/>
          <w:sz w:val="24"/>
          <w:szCs w:val="24"/>
          <w:lang w:val="ru-RU"/>
        </w:rPr>
        <w:t xml:space="preserve"> </w:t>
      </w:r>
      <w:r w:rsidRPr="009972B6">
        <w:rPr>
          <w:sz w:val="24"/>
          <w:szCs w:val="24"/>
          <w:lang w:val="ru-RU"/>
        </w:rPr>
        <w:t>в</w:t>
      </w:r>
      <w:r w:rsidRPr="009972B6">
        <w:rPr>
          <w:spacing w:val="1"/>
          <w:sz w:val="24"/>
          <w:szCs w:val="24"/>
          <w:lang w:val="ru-RU"/>
        </w:rPr>
        <w:t xml:space="preserve"> </w:t>
      </w:r>
      <w:r w:rsidRPr="009972B6">
        <w:rPr>
          <w:spacing w:val="-1"/>
          <w:sz w:val="24"/>
          <w:szCs w:val="24"/>
          <w:lang w:val="ru-RU"/>
        </w:rPr>
        <w:t>которые</w:t>
      </w:r>
      <w:r w:rsidRPr="009972B6">
        <w:rPr>
          <w:spacing w:val="1"/>
          <w:sz w:val="24"/>
          <w:szCs w:val="24"/>
          <w:lang w:val="ru-RU"/>
        </w:rPr>
        <w:t xml:space="preserve"> </w:t>
      </w:r>
      <w:r w:rsidRPr="009972B6">
        <w:rPr>
          <w:spacing w:val="-1"/>
          <w:sz w:val="24"/>
          <w:szCs w:val="24"/>
          <w:lang w:val="ru-RU"/>
        </w:rPr>
        <w:t>включены</w:t>
      </w:r>
      <w:r w:rsidRPr="009972B6">
        <w:rPr>
          <w:spacing w:val="1"/>
          <w:sz w:val="24"/>
          <w:szCs w:val="24"/>
          <w:lang w:val="ru-RU"/>
        </w:rPr>
        <w:t xml:space="preserve"> </w:t>
      </w:r>
      <w:r w:rsidRPr="009972B6">
        <w:rPr>
          <w:sz w:val="24"/>
          <w:szCs w:val="24"/>
          <w:lang w:val="ru-RU"/>
        </w:rPr>
        <w:t>и</w:t>
      </w:r>
      <w:r w:rsidRPr="009972B6">
        <w:rPr>
          <w:spacing w:val="3"/>
          <w:sz w:val="24"/>
          <w:szCs w:val="24"/>
          <w:lang w:val="ru-RU"/>
        </w:rPr>
        <w:t xml:space="preserve"> </w:t>
      </w:r>
      <w:r w:rsidRPr="009972B6">
        <w:rPr>
          <w:spacing w:val="-1"/>
          <w:sz w:val="24"/>
          <w:szCs w:val="24"/>
          <w:lang w:val="ru-RU"/>
        </w:rPr>
        <w:t>которые</w:t>
      </w:r>
      <w:r w:rsidRPr="009972B6">
        <w:rPr>
          <w:spacing w:val="1"/>
          <w:sz w:val="24"/>
          <w:szCs w:val="24"/>
          <w:lang w:val="ru-RU"/>
        </w:rPr>
        <w:t xml:space="preserve"> </w:t>
      </w:r>
      <w:r w:rsidRPr="009972B6">
        <w:rPr>
          <w:spacing w:val="-1"/>
          <w:sz w:val="24"/>
          <w:szCs w:val="24"/>
          <w:lang w:val="ru-RU"/>
        </w:rPr>
        <w:t>формируют</w:t>
      </w:r>
      <w:r w:rsidRPr="009972B6">
        <w:rPr>
          <w:spacing w:val="2"/>
          <w:sz w:val="24"/>
          <w:szCs w:val="24"/>
          <w:lang w:val="ru-RU"/>
        </w:rPr>
        <w:t xml:space="preserve"> </w:t>
      </w:r>
      <w:r w:rsidRPr="009972B6">
        <w:rPr>
          <w:spacing w:val="-1"/>
          <w:sz w:val="24"/>
          <w:szCs w:val="24"/>
          <w:lang w:val="ru-RU"/>
        </w:rPr>
        <w:t>сами</w:t>
      </w:r>
      <w:r w:rsidRPr="009972B6">
        <w:rPr>
          <w:spacing w:val="5"/>
          <w:sz w:val="24"/>
          <w:szCs w:val="24"/>
          <w:lang w:val="ru-RU"/>
        </w:rPr>
        <w:t xml:space="preserve"> </w:t>
      </w:r>
      <w:r w:rsidRPr="009972B6">
        <w:rPr>
          <w:spacing w:val="-1"/>
          <w:sz w:val="24"/>
          <w:szCs w:val="24"/>
          <w:lang w:val="ru-RU"/>
        </w:rPr>
        <w:t>учащиеся;</w:t>
      </w:r>
      <w:r w:rsidRPr="009972B6">
        <w:rPr>
          <w:spacing w:val="73"/>
          <w:sz w:val="24"/>
          <w:szCs w:val="24"/>
          <w:lang w:val="ru-RU"/>
        </w:rPr>
        <w:t xml:space="preserve"> </w:t>
      </w:r>
      <w:proofErr w:type="gramStart"/>
      <w:r w:rsidRPr="009972B6">
        <w:rPr>
          <w:spacing w:val="-1"/>
          <w:sz w:val="24"/>
          <w:szCs w:val="24"/>
          <w:lang w:val="ru-RU"/>
        </w:rPr>
        <w:t>включенность</w:t>
      </w:r>
      <w:r w:rsidRPr="009972B6">
        <w:rPr>
          <w:spacing w:val="49"/>
          <w:sz w:val="24"/>
          <w:szCs w:val="24"/>
          <w:lang w:val="ru-RU"/>
        </w:rPr>
        <w:t xml:space="preserve"> </w:t>
      </w:r>
      <w:r w:rsidRPr="009972B6">
        <w:rPr>
          <w:sz w:val="24"/>
          <w:szCs w:val="24"/>
          <w:lang w:val="ru-RU"/>
        </w:rPr>
        <w:t>в</w:t>
      </w:r>
      <w:r w:rsidRPr="009972B6">
        <w:rPr>
          <w:spacing w:val="47"/>
          <w:sz w:val="24"/>
          <w:szCs w:val="24"/>
          <w:lang w:val="ru-RU"/>
        </w:rPr>
        <w:t xml:space="preserve"> </w:t>
      </w:r>
      <w:r w:rsidRPr="009972B6">
        <w:rPr>
          <w:spacing w:val="-1"/>
          <w:sz w:val="24"/>
          <w:szCs w:val="24"/>
          <w:lang w:val="ru-RU"/>
        </w:rPr>
        <w:t>непосредственное</w:t>
      </w:r>
      <w:r w:rsidRPr="009972B6">
        <w:rPr>
          <w:spacing w:val="46"/>
          <w:sz w:val="24"/>
          <w:szCs w:val="24"/>
          <w:lang w:val="ru-RU"/>
        </w:rPr>
        <w:t xml:space="preserve"> </w:t>
      </w:r>
      <w:r w:rsidRPr="009972B6">
        <w:rPr>
          <w:sz w:val="24"/>
          <w:szCs w:val="24"/>
          <w:lang w:val="ru-RU"/>
        </w:rPr>
        <w:t>гражданское</w:t>
      </w:r>
      <w:r w:rsidRPr="009972B6">
        <w:rPr>
          <w:spacing w:val="49"/>
          <w:sz w:val="24"/>
          <w:szCs w:val="24"/>
          <w:lang w:val="ru-RU"/>
        </w:rPr>
        <w:t xml:space="preserve"> </w:t>
      </w:r>
      <w:r w:rsidRPr="009972B6">
        <w:rPr>
          <w:spacing w:val="-1"/>
          <w:sz w:val="24"/>
          <w:szCs w:val="24"/>
          <w:lang w:val="ru-RU"/>
        </w:rPr>
        <w:t>участие,</w:t>
      </w:r>
      <w:r w:rsidRPr="009972B6">
        <w:rPr>
          <w:spacing w:val="47"/>
          <w:sz w:val="24"/>
          <w:szCs w:val="24"/>
          <w:lang w:val="ru-RU"/>
        </w:rPr>
        <w:t xml:space="preserve"> </w:t>
      </w:r>
      <w:r w:rsidRPr="009972B6">
        <w:rPr>
          <w:sz w:val="24"/>
          <w:szCs w:val="24"/>
          <w:lang w:val="ru-RU"/>
        </w:rPr>
        <w:t>готовность</w:t>
      </w:r>
      <w:r w:rsidRPr="009972B6">
        <w:rPr>
          <w:spacing w:val="51"/>
          <w:sz w:val="24"/>
          <w:szCs w:val="24"/>
          <w:lang w:val="ru-RU"/>
        </w:rPr>
        <w:t xml:space="preserve"> </w:t>
      </w:r>
      <w:r w:rsidRPr="009972B6">
        <w:rPr>
          <w:spacing w:val="-1"/>
          <w:sz w:val="24"/>
          <w:szCs w:val="24"/>
          <w:lang w:val="ru-RU"/>
        </w:rPr>
        <w:t>участвовать</w:t>
      </w:r>
      <w:r w:rsidRPr="009972B6">
        <w:rPr>
          <w:spacing w:val="49"/>
          <w:sz w:val="24"/>
          <w:szCs w:val="24"/>
          <w:lang w:val="ru-RU"/>
        </w:rPr>
        <w:t xml:space="preserve"> </w:t>
      </w:r>
      <w:r w:rsidRPr="009972B6">
        <w:rPr>
          <w:sz w:val="24"/>
          <w:szCs w:val="24"/>
          <w:lang w:val="ru-RU"/>
        </w:rPr>
        <w:t>в</w:t>
      </w:r>
      <w:r w:rsidRPr="009972B6">
        <w:rPr>
          <w:spacing w:val="51"/>
          <w:sz w:val="24"/>
          <w:szCs w:val="24"/>
          <w:lang w:val="ru-RU"/>
        </w:rPr>
        <w:t xml:space="preserve"> </w:t>
      </w:r>
      <w:r w:rsidRPr="009972B6">
        <w:rPr>
          <w:spacing w:val="-1"/>
          <w:sz w:val="24"/>
          <w:szCs w:val="24"/>
          <w:lang w:val="ru-RU"/>
        </w:rPr>
        <w:t>жизнедеятельности</w:t>
      </w:r>
      <w:r w:rsidRPr="009972B6">
        <w:rPr>
          <w:spacing w:val="44"/>
          <w:sz w:val="24"/>
          <w:szCs w:val="24"/>
          <w:lang w:val="ru-RU"/>
        </w:rPr>
        <w:t xml:space="preserve"> </w:t>
      </w:r>
      <w:r w:rsidRPr="009972B6">
        <w:rPr>
          <w:sz w:val="24"/>
          <w:szCs w:val="24"/>
          <w:lang w:val="ru-RU"/>
        </w:rPr>
        <w:t>подросткового</w:t>
      </w:r>
      <w:r w:rsidRPr="009972B6">
        <w:rPr>
          <w:spacing w:val="44"/>
          <w:sz w:val="24"/>
          <w:szCs w:val="24"/>
          <w:lang w:val="ru-RU"/>
        </w:rPr>
        <w:t xml:space="preserve"> </w:t>
      </w:r>
      <w:r w:rsidRPr="009972B6">
        <w:rPr>
          <w:spacing w:val="-1"/>
          <w:sz w:val="24"/>
          <w:szCs w:val="24"/>
          <w:lang w:val="ru-RU"/>
        </w:rPr>
        <w:t>общественного</w:t>
      </w:r>
      <w:r w:rsidRPr="009972B6">
        <w:rPr>
          <w:spacing w:val="45"/>
          <w:sz w:val="24"/>
          <w:szCs w:val="24"/>
          <w:lang w:val="ru-RU"/>
        </w:rPr>
        <w:t xml:space="preserve"> </w:t>
      </w:r>
      <w:r w:rsidRPr="009972B6">
        <w:rPr>
          <w:spacing w:val="-1"/>
          <w:sz w:val="24"/>
          <w:szCs w:val="24"/>
          <w:lang w:val="ru-RU"/>
        </w:rPr>
        <w:t>объединения,</w:t>
      </w:r>
      <w:r w:rsidRPr="009972B6">
        <w:rPr>
          <w:spacing w:val="45"/>
          <w:sz w:val="24"/>
          <w:szCs w:val="24"/>
          <w:lang w:val="ru-RU"/>
        </w:rPr>
        <w:t xml:space="preserve"> </w:t>
      </w:r>
      <w:r w:rsidRPr="009972B6">
        <w:rPr>
          <w:spacing w:val="-1"/>
          <w:sz w:val="24"/>
          <w:szCs w:val="24"/>
          <w:lang w:val="ru-RU"/>
        </w:rPr>
        <w:t>продуктивно</w:t>
      </w:r>
      <w:r w:rsidRPr="009972B6">
        <w:rPr>
          <w:spacing w:val="75"/>
          <w:sz w:val="24"/>
          <w:szCs w:val="24"/>
          <w:lang w:val="ru-RU"/>
        </w:rPr>
        <w:t xml:space="preserve"> </w:t>
      </w:r>
      <w:r w:rsidRPr="009972B6">
        <w:rPr>
          <w:spacing w:val="-1"/>
          <w:sz w:val="24"/>
          <w:szCs w:val="24"/>
          <w:lang w:val="ru-RU"/>
        </w:rPr>
        <w:t>взаимодействующего</w:t>
      </w:r>
      <w:r w:rsidRPr="009972B6">
        <w:rPr>
          <w:spacing w:val="4"/>
          <w:sz w:val="24"/>
          <w:szCs w:val="24"/>
          <w:lang w:val="ru-RU"/>
        </w:rPr>
        <w:t xml:space="preserve"> </w:t>
      </w:r>
      <w:r w:rsidRPr="009972B6">
        <w:rPr>
          <w:sz w:val="24"/>
          <w:szCs w:val="24"/>
          <w:lang w:val="ru-RU"/>
        </w:rPr>
        <w:t>с</w:t>
      </w:r>
      <w:r w:rsidRPr="009972B6">
        <w:rPr>
          <w:spacing w:val="1"/>
          <w:sz w:val="24"/>
          <w:szCs w:val="24"/>
          <w:lang w:val="ru-RU"/>
        </w:rPr>
        <w:t xml:space="preserve"> </w:t>
      </w:r>
      <w:r w:rsidRPr="009972B6">
        <w:rPr>
          <w:spacing w:val="-1"/>
          <w:sz w:val="24"/>
          <w:szCs w:val="24"/>
          <w:lang w:val="ru-RU"/>
        </w:rPr>
        <w:t>социальной</w:t>
      </w:r>
      <w:r w:rsidRPr="009972B6">
        <w:rPr>
          <w:sz w:val="24"/>
          <w:szCs w:val="24"/>
          <w:lang w:val="ru-RU"/>
        </w:rPr>
        <w:t xml:space="preserve"> </w:t>
      </w:r>
      <w:r w:rsidRPr="009972B6">
        <w:rPr>
          <w:spacing w:val="-1"/>
          <w:sz w:val="24"/>
          <w:szCs w:val="24"/>
          <w:lang w:val="ru-RU"/>
        </w:rPr>
        <w:t>средой</w:t>
      </w:r>
      <w:r w:rsidRPr="009972B6">
        <w:rPr>
          <w:spacing w:val="1"/>
          <w:sz w:val="24"/>
          <w:szCs w:val="24"/>
          <w:lang w:val="ru-RU"/>
        </w:rPr>
        <w:t xml:space="preserve"> </w:t>
      </w:r>
      <w:r w:rsidRPr="009972B6">
        <w:rPr>
          <w:sz w:val="24"/>
          <w:szCs w:val="24"/>
          <w:lang w:val="ru-RU"/>
        </w:rPr>
        <w:t xml:space="preserve">и </w:t>
      </w:r>
      <w:r w:rsidRPr="009972B6">
        <w:rPr>
          <w:spacing w:val="-1"/>
          <w:sz w:val="24"/>
          <w:szCs w:val="24"/>
          <w:lang w:val="ru-RU"/>
        </w:rPr>
        <w:t>социальными</w:t>
      </w:r>
      <w:r w:rsidRPr="009972B6">
        <w:rPr>
          <w:sz w:val="24"/>
          <w:szCs w:val="24"/>
          <w:lang w:val="ru-RU"/>
        </w:rPr>
        <w:t xml:space="preserve"> </w:t>
      </w:r>
      <w:r w:rsidRPr="009972B6">
        <w:rPr>
          <w:spacing w:val="-1"/>
          <w:sz w:val="24"/>
          <w:szCs w:val="24"/>
          <w:lang w:val="ru-RU"/>
        </w:rPr>
        <w:t>институтами;</w:t>
      </w:r>
      <w:r w:rsidRPr="009972B6">
        <w:rPr>
          <w:sz w:val="24"/>
          <w:szCs w:val="24"/>
          <w:lang w:val="ru-RU"/>
        </w:rPr>
        <w:t xml:space="preserve"> </w:t>
      </w:r>
      <w:r w:rsidRPr="009972B6">
        <w:rPr>
          <w:spacing w:val="-1"/>
          <w:sz w:val="24"/>
          <w:szCs w:val="24"/>
          <w:lang w:val="ru-RU"/>
        </w:rPr>
        <w:t>идентификация</w:t>
      </w:r>
      <w:r w:rsidRPr="009972B6">
        <w:rPr>
          <w:sz w:val="24"/>
          <w:szCs w:val="24"/>
          <w:lang w:val="ru-RU"/>
        </w:rPr>
        <w:t xml:space="preserve"> </w:t>
      </w:r>
      <w:r w:rsidRPr="009972B6">
        <w:rPr>
          <w:spacing w:val="-1"/>
          <w:sz w:val="24"/>
          <w:szCs w:val="24"/>
          <w:lang w:val="ru-RU"/>
        </w:rPr>
        <w:t>себя</w:t>
      </w:r>
      <w:r w:rsidRPr="009972B6">
        <w:rPr>
          <w:spacing w:val="89"/>
          <w:sz w:val="24"/>
          <w:szCs w:val="24"/>
          <w:lang w:val="ru-RU"/>
        </w:rPr>
        <w:t xml:space="preserve"> </w:t>
      </w:r>
      <w:r w:rsidRPr="009972B6">
        <w:rPr>
          <w:sz w:val="24"/>
          <w:szCs w:val="24"/>
          <w:lang w:val="ru-RU"/>
        </w:rPr>
        <w:t>в</w:t>
      </w:r>
      <w:r w:rsidRPr="009972B6">
        <w:rPr>
          <w:spacing w:val="54"/>
          <w:sz w:val="24"/>
          <w:szCs w:val="24"/>
          <w:lang w:val="ru-RU"/>
        </w:rPr>
        <w:t xml:space="preserve"> </w:t>
      </w:r>
      <w:r w:rsidRPr="009972B6">
        <w:rPr>
          <w:spacing w:val="-1"/>
          <w:sz w:val="24"/>
          <w:szCs w:val="24"/>
          <w:lang w:val="ru-RU"/>
        </w:rPr>
        <w:t>качестве</w:t>
      </w:r>
      <w:r w:rsidRPr="009972B6">
        <w:rPr>
          <w:spacing w:val="54"/>
          <w:sz w:val="24"/>
          <w:szCs w:val="24"/>
          <w:lang w:val="ru-RU"/>
        </w:rPr>
        <w:t xml:space="preserve"> </w:t>
      </w:r>
      <w:r w:rsidRPr="009972B6">
        <w:rPr>
          <w:spacing w:val="-1"/>
          <w:sz w:val="24"/>
          <w:szCs w:val="24"/>
          <w:lang w:val="ru-RU"/>
        </w:rPr>
        <w:t>субъекта</w:t>
      </w:r>
      <w:r w:rsidRPr="009972B6">
        <w:rPr>
          <w:spacing w:val="57"/>
          <w:sz w:val="24"/>
          <w:szCs w:val="24"/>
          <w:lang w:val="ru-RU"/>
        </w:rPr>
        <w:t xml:space="preserve"> </w:t>
      </w:r>
      <w:r w:rsidRPr="009972B6">
        <w:rPr>
          <w:spacing w:val="-1"/>
          <w:sz w:val="24"/>
          <w:szCs w:val="24"/>
          <w:lang w:val="ru-RU"/>
        </w:rPr>
        <w:t>социальных</w:t>
      </w:r>
      <w:r w:rsidRPr="009972B6">
        <w:rPr>
          <w:spacing w:val="57"/>
          <w:sz w:val="24"/>
          <w:szCs w:val="24"/>
          <w:lang w:val="ru-RU"/>
        </w:rPr>
        <w:t xml:space="preserve"> </w:t>
      </w:r>
      <w:r w:rsidRPr="009972B6">
        <w:rPr>
          <w:spacing w:val="-1"/>
          <w:sz w:val="24"/>
          <w:szCs w:val="24"/>
          <w:lang w:val="ru-RU"/>
        </w:rPr>
        <w:t>преобразований,</w:t>
      </w:r>
      <w:r w:rsidRPr="009972B6">
        <w:rPr>
          <w:spacing w:val="54"/>
          <w:sz w:val="24"/>
          <w:szCs w:val="24"/>
          <w:lang w:val="ru-RU"/>
        </w:rPr>
        <w:t xml:space="preserve"> </w:t>
      </w:r>
      <w:r w:rsidRPr="009972B6">
        <w:rPr>
          <w:spacing w:val="-1"/>
          <w:sz w:val="24"/>
          <w:szCs w:val="24"/>
          <w:lang w:val="ru-RU"/>
        </w:rPr>
        <w:t>освоение</w:t>
      </w:r>
      <w:r w:rsidRPr="009972B6">
        <w:rPr>
          <w:spacing w:val="54"/>
          <w:sz w:val="24"/>
          <w:szCs w:val="24"/>
          <w:lang w:val="ru-RU"/>
        </w:rPr>
        <w:t xml:space="preserve"> </w:t>
      </w:r>
      <w:r w:rsidRPr="009972B6">
        <w:rPr>
          <w:spacing w:val="-1"/>
          <w:sz w:val="24"/>
          <w:szCs w:val="24"/>
          <w:lang w:val="ru-RU"/>
        </w:rPr>
        <w:t>компетентностей</w:t>
      </w:r>
      <w:r w:rsidRPr="009972B6">
        <w:rPr>
          <w:spacing w:val="55"/>
          <w:sz w:val="24"/>
          <w:szCs w:val="24"/>
          <w:lang w:val="ru-RU"/>
        </w:rPr>
        <w:t xml:space="preserve"> </w:t>
      </w:r>
      <w:r w:rsidRPr="009972B6">
        <w:rPr>
          <w:sz w:val="24"/>
          <w:szCs w:val="24"/>
          <w:lang w:val="ru-RU"/>
        </w:rPr>
        <w:t>в</w:t>
      </w:r>
      <w:r w:rsidRPr="009972B6">
        <w:rPr>
          <w:spacing w:val="54"/>
          <w:sz w:val="24"/>
          <w:szCs w:val="24"/>
          <w:lang w:val="ru-RU"/>
        </w:rPr>
        <w:t xml:space="preserve"> </w:t>
      </w:r>
      <w:r w:rsidRPr="009972B6">
        <w:rPr>
          <w:spacing w:val="-1"/>
          <w:sz w:val="24"/>
          <w:szCs w:val="24"/>
          <w:lang w:val="ru-RU"/>
        </w:rPr>
        <w:t>сфере</w:t>
      </w:r>
      <w:r w:rsidRPr="009972B6">
        <w:rPr>
          <w:spacing w:val="87"/>
          <w:sz w:val="24"/>
          <w:szCs w:val="24"/>
          <w:lang w:val="ru-RU"/>
        </w:rPr>
        <w:t xml:space="preserve"> </w:t>
      </w:r>
      <w:r w:rsidRPr="009972B6">
        <w:rPr>
          <w:spacing w:val="-1"/>
          <w:sz w:val="24"/>
          <w:szCs w:val="24"/>
          <w:lang w:val="ru-RU"/>
        </w:rPr>
        <w:t>организаторской</w:t>
      </w:r>
      <w:r w:rsidRPr="009972B6">
        <w:rPr>
          <w:spacing w:val="35"/>
          <w:sz w:val="24"/>
          <w:szCs w:val="24"/>
          <w:lang w:val="ru-RU"/>
        </w:rPr>
        <w:t xml:space="preserve"> </w:t>
      </w:r>
      <w:r w:rsidRPr="009972B6">
        <w:rPr>
          <w:spacing w:val="-1"/>
          <w:sz w:val="24"/>
          <w:szCs w:val="24"/>
          <w:lang w:val="ru-RU"/>
        </w:rPr>
        <w:t>деятельности;</w:t>
      </w:r>
      <w:r w:rsidRPr="009972B6">
        <w:rPr>
          <w:spacing w:val="35"/>
          <w:sz w:val="24"/>
          <w:szCs w:val="24"/>
          <w:lang w:val="ru-RU"/>
        </w:rPr>
        <w:t xml:space="preserve"> </w:t>
      </w:r>
      <w:proofErr w:type="spellStart"/>
      <w:r w:rsidRPr="009972B6">
        <w:rPr>
          <w:spacing w:val="-1"/>
          <w:sz w:val="24"/>
          <w:szCs w:val="24"/>
          <w:lang w:val="ru-RU"/>
        </w:rPr>
        <w:t>интериоризация</w:t>
      </w:r>
      <w:proofErr w:type="spellEnd"/>
      <w:r w:rsidRPr="009972B6">
        <w:rPr>
          <w:spacing w:val="35"/>
          <w:sz w:val="24"/>
          <w:szCs w:val="24"/>
          <w:lang w:val="ru-RU"/>
        </w:rPr>
        <w:t xml:space="preserve"> </w:t>
      </w:r>
      <w:r w:rsidRPr="009972B6">
        <w:rPr>
          <w:spacing w:val="-1"/>
          <w:sz w:val="24"/>
          <w:szCs w:val="24"/>
          <w:lang w:val="ru-RU"/>
        </w:rPr>
        <w:t>ценностей</w:t>
      </w:r>
      <w:r w:rsidRPr="009972B6">
        <w:rPr>
          <w:spacing w:val="36"/>
          <w:sz w:val="24"/>
          <w:szCs w:val="24"/>
          <w:lang w:val="ru-RU"/>
        </w:rPr>
        <w:t xml:space="preserve"> </w:t>
      </w:r>
      <w:r w:rsidRPr="009972B6">
        <w:rPr>
          <w:spacing w:val="-1"/>
          <w:sz w:val="24"/>
          <w:szCs w:val="24"/>
          <w:lang w:val="ru-RU"/>
        </w:rPr>
        <w:t>созидательного</w:t>
      </w:r>
      <w:r w:rsidRPr="009972B6">
        <w:rPr>
          <w:spacing w:val="35"/>
          <w:sz w:val="24"/>
          <w:szCs w:val="24"/>
          <w:lang w:val="ru-RU"/>
        </w:rPr>
        <w:t xml:space="preserve"> </w:t>
      </w:r>
      <w:r w:rsidRPr="009972B6">
        <w:rPr>
          <w:spacing w:val="-1"/>
          <w:sz w:val="24"/>
          <w:szCs w:val="24"/>
          <w:lang w:val="ru-RU"/>
        </w:rPr>
        <w:t>отношения</w:t>
      </w:r>
      <w:r w:rsidRPr="009972B6">
        <w:rPr>
          <w:spacing w:val="33"/>
          <w:sz w:val="24"/>
          <w:szCs w:val="24"/>
          <w:lang w:val="ru-RU"/>
        </w:rPr>
        <w:t xml:space="preserve"> </w:t>
      </w:r>
      <w:r w:rsidRPr="009972B6">
        <w:rPr>
          <w:sz w:val="24"/>
          <w:szCs w:val="24"/>
          <w:lang w:val="ru-RU"/>
        </w:rPr>
        <w:t>к</w:t>
      </w:r>
      <w:r w:rsidRPr="009972B6">
        <w:rPr>
          <w:spacing w:val="103"/>
          <w:sz w:val="24"/>
          <w:szCs w:val="24"/>
          <w:lang w:val="ru-RU"/>
        </w:rPr>
        <w:t xml:space="preserve"> </w:t>
      </w:r>
      <w:r w:rsidRPr="009972B6">
        <w:rPr>
          <w:spacing w:val="-1"/>
          <w:sz w:val="24"/>
          <w:szCs w:val="24"/>
          <w:lang w:val="ru-RU"/>
        </w:rPr>
        <w:t>окружающей</w:t>
      </w:r>
      <w:r w:rsidRPr="009972B6">
        <w:rPr>
          <w:spacing w:val="17"/>
          <w:sz w:val="24"/>
          <w:szCs w:val="24"/>
          <w:lang w:val="ru-RU"/>
        </w:rPr>
        <w:t xml:space="preserve"> </w:t>
      </w:r>
      <w:r w:rsidRPr="009972B6">
        <w:rPr>
          <w:sz w:val="24"/>
          <w:szCs w:val="24"/>
          <w:lang w:val="ru-RU"/>
        </w:rPr>
        <w:t>действительности,</w:t>
      </w:r>
      <w:r w:rsidRPr="009972B6">
        <w:rPr>
          <w:spacing w:val="19"/>
          <w:sz w:val="24"/>
          <w:szCs w:val="24"/>
          <w:lang w:val="ru-RU"/>
        </w:rPr>
        <w:t xml:space="preserve"> </w:t>
      </w:r>
      <w:r w:rsidRPr="009972B6">
        <w:rPr>
          <w:spacing w:val="-1"/>
          <w:sz w:val="24"/>
          <w:szCs w:val="24"/>
          <w:lang w:val="ru-RU"/>
        </w:rPr>
        <w:t>ценностей</w:t>
      </w:r>
      <w:r w:rsidRPr="009972B6">
        <w:rPr>
          <w:spacing w:val="17"/>
          <w:sz w:val="24"/>
          <w:szCs w:val="24"/>
          <w:lang w:val="ru-RU"/>
        </w:rPr>
        <w:t xml:space="preserve"> </w:t>
      </w:r>
      <w:r w:rsidRPr="009972B6">
        <w:rPr>
          <w:spacing w:val="-1"/>
          <w:sz w:val="24"/>
          <w:szCs w:val="24"/>
          <w:lang w:val="ru-RU"/>
        </w:rPr>
        <w:t>социального</w:t>
      </w:r>
      <w:r w:rsidRPr="009972B6">
        <w:rPr>
          <w:spacing w:val="16"/>
          <w:sz w:val="24"/>
          <w:szCs w:val="24"/>
          <w:lang w:val="ru-RU"/>
        </w:rPr>
        <w:t xml:space="preserve"> </w:t>
      </w:r>
      <w:r w:rsidRPr="009972B6">
        <w:rPr>
          <w:spacing w:val="-1"/>
          <w:sz w:val="24"/>
          <w:szCs w:val="24"/>
          <w:lang w:val="ru-RU"/>
        </w:rPr>
        <w:t>творчества,</w:t>
      </w:r>
      <w:r w:rsidRPr="009972B6">
        <w:rPr>
          <w:spacing w:val="16"/>
          <w:sz w:val="24"/>
          <w:szCs w:val="24"/>
          <w:lang w:val="ru-RU"/>
        </w:rPr>
        <w:t xml:space="preserve"> </w:t>
      </w:r>
      <w:r w:rsidRPr="009972B6">
        <w:rPr>
          <w:sz w:val="24"/>
          <w:szCs w:val="24"/>
          <w:lang w:val="ru-RU"/>
        </w:rPr>
        <w:t>ценности</w:t>
      </w:r>
      <w:r w:rsidRPr="009972B6">
        <w:rPr>
          <w:spacing w:val="18"/>
          <w:sz w:val="24"/>
          <w:szCs w:val="24"/>
          <w:lang w:val="ru-RU"/>
        </w:rPr>
        <w:t xml:space="preserve"> </w:t>
      </w:r>
      <w:r w:rsidRPr="009972B6">
        <w:rPr>
          <w:spacing w:val="-1"/>
          <w:sz w:val="24"/>
          <w:szCs w:val="24"/>
          <w:lang w:val="ru-RU"/>
        </w:rPr>
        <w:t>продуктивной</w:t>
      </w:r>
      <w:r w:rsidRPr="009972B6">
        <w:rPr>
          <w:spacing w:val="55"/>
          <w:sz w:val="24"/>
          <w:szCs w:val="24"/>
          <w:lang w:val="ru-RU"/>
        </w:rPr>
        <w:t xml:space="preserve"> </w:t>
      </w:r>
      <w:r w:rsidRPr="009972B6">
        <w:rPr>
          <w:spacing w:val="-1"/>
          <w:sz w:val="24"/>
          <w:szCs w:val="24"/>
          <w:lang w:val="ru-RU"/>
        </w:rPr>
        <w:t>организации</w:t>
      </w:r>
      <w:r w:rsidRPr="009972B6">
        <w:rPr>
          <w:spacing w:val="46"/>
          <w:sz w:val="24"/>
          <w:szCs w:val="24"/>
          <w:lang w:val="ru-RU"/>
        </w:rPr>
        <w:t xml:space="preserve"> </w:t>
      </w:r>
      <w:r w:rsidRPr="009972B6">
        <w:rPr>
          <w:spacing w:val="-1"/>
          <w:sz w:val="24"/>
          <w:szCs w:val="24"/>
          <w:lang w:val="ru-RU"/>
        </w:rPr>
        <w:t>совместной</w:t>
      </w:r>
      <w:r w:rsidRPr="009972B6">
        <w:rPr>
          <w:spacing w:val="46"/>
          <w:sz w:val="24"/>
          <w:szCs w:val="24"/>
          <w:lang w:val="ru-RU"/>
        </w:rPr>
        <w:t xml:space="preserve"> </w:t>
      </w:r>
      <w:r w:rsidRPr="009972B6">
        <w:rPr>
          <w:spacing w:val="-1"/>
          <w:sz w:val="24"/>
          <w:szCs w:val="24"/>
          <w:lang w:val="ru-RU"/>
        </w:rPr>
        <w:t>деятельности,</w:t>
      </w:r>
      <w:r w:rsidRPr="009972B6">
        <w:rPr>
          <w:spacing w:val="45"/>
          <w:sz w:val="24"/>
          <w:szCs w:val="24"/>
          <w:lang w:val="ru-RU"/>
        </w:rPr>
        <w:t xml:space="preserve"> </w:t>
      </w:r>
      <w:r w:rsidRPr="009972B6">
        <w:rPr>
          <w:spacing w:val="-1"/>
          <w:sz w:val="24"/>
          <w:szCs w:val="24"/>
          <w:lang w:val="ru-RU"/>
        </w:rPr>
        <w:t>самореализации</w:t>
      </w:r>
      <w:r w:rsidRPr="009972B6">
        <w:rPr>
          <w:spacing w:val="44"/>
          <w:sz w:val="24"/>
          <w:szCs w:val="24"/>
          <w:lang w:val="ru-RU"/>
        </w:rPr>
        <w:t xml:space="preserve"> </w:t>
      </w:r>
      <w:r w:rsidRPr="009972B6">
        <w:rPr>
          <w:sz w:val="24"/>
          <w:szCs w:val="24"/>
          <w:lang w:val="ru-RU"/>
        </w:rPr>
        <w:t>в</w:t>
      </w:r>
      <w:r w:rsidRPr="009972B6">
        <w:rPr>
          <w:spacing w:val="44"/>
          <w:sz w:val="24"/>
          <w:szCs w:val="24"/>
          <w:lang w:val="ru-RU"/>
        </w:rPr>
        <w:t xml:space="preserve"> </w:t>
      </w:r>
      <w:r w:rsidRPr="009972B6">
        <w:rPr>
          <w:spacing w:val="-1"/>
          <w:sz w:val="24"/>
          <w:szCs w:val="24"/>
          <w:lang w:val="ru-RU"/>
        </w:rPr>
        <w:t>группе</w:t>
      </w:r>
      <w:r w:rsidRPr="009972B6">
        <w:rPr>
          <w:spacing w:val="44"/>
          <w:sz w:val="24"/>
          <w:szCs w:val="24"/>
          <w:lang w:val="ru-RU"/>
        </w:rPr>
        <w:t xml:space="preserve"> </w:t>
      </w:r>
      <w:r w:rsidRPr="009972B6">
        <w:rPr>
          <w:sz w:val="24"/>
          <w:szCs w:val="24"/>
          <w:lang w:val="ru-RU"/>
        </w:rPr>
        <w:t>и</w:t>
      </w:r>
      <w:r w:rsidRPr="009972B6">
        <w:rPr>
          <w:spacing w:val="43"/>
          <w:sz w:val="24"/>
          <w:szCs w:val="24"/>
          <w:lang w:val="ru-RU"/>
        </w:rPr>
        <w:t xml:space="preserve"> </w:t>
      </w:r>
      <w:r w:rsidRPr="009972B6">
        <w:rPr>
          <w:spacing w:val="-1"/>
          <w:sz w:val="24"/>
          <w:szCs w:val="24"/>
          <w:lang w:val="ru-RU"/>
        </w:rPr>
        <w:t>организации,</w:t>
      </w:r>
      <w:r w:rsidRPr="009972B6">
        <w:rPr>
          <w:spacing w:val="42"/>
          <w:sz w:val="24"/>
          <w:szCs w:val="24"/>
          <w:lang w:val="ru-RU"/>
        </w:rPr>
        <w:t xml:space="preserve"> </w:t>
      </w:r>
      <w:r w:rsidRPr="009972B6">
        <w:rPr>
          <w:spacing w:val="-1"/>
          <w:sz w:val="24"/>
          <w:szCs w:val="24"/>
          <w:lang w:val="ru-RU"/>
        </w:rPr>
        <w:t>ценности</w:t>
      </w:r>
      <w:proofErr w:type="gramEnd"/>
    </w:p>
    <w:p w:rsidR="00093595" w:rsidRPr="009972B6" w:rsidRDefault="00093595" w:rsidP="00093595">
      <w:pPr>
        <w:pStyle w:val="ac"/>
        <w:kinsoku w:val="0"/>
        <w:overflowPunct w:val="0"/>
        <w:ind w:right="108"/>
        <w:rPr>
          <w:spacing w:val="-1"/>
          <w:sz w:val="24"/>
          <w:szCs w:val="24"/>
          <w:lang w:val="ru-RU"/>
        </w:rPr>
      </w:pPr>
      <w:r w:rsidRPr="009972B6">
        <w:rPr>
          <w:sz w:val="24"/>
          <w:szCs w:val="24"/>
          <w:lang w:val="ru-RU"/>
        </w:rPr>
        <w:t>«другого»</w:t>
      </w:r>
      <w:r w:rsidRPr="009972B6">
        <w:rPr>
          <w:spacing w:val="35"/>
          <w:sz w:val="24"/>
          <w:szCs w:val="24"/>
          <w:lang w:val="ru-RU"/>
        </w:rPr>
        <w:t xml:space="preserve"> </w:t>
      </w:r>
      <w:r w:rsidRPr="009972B6">
        <w:rPr>
          <w:sz w:val="24"/>
          <w:szCs w:val="24"/>
          <w:lang w:val="ru-RU"/>
        </w:rPr>
        <w:t>как</w:t>
      </w:r>
      <w:r w:rsidRPr="009972B6">
        <w:rPr>
          <w:spacing w:val="43"/>
          <w:sz w:val="24"/>
          <w:szCs w:val="24"/>
          <w:lang w:val="ru-RU"/>
        </w:rPr>
        <w:t xml:space="preserve"> </w:t>
      </w:r>
      <w:r w:rsidRPr="009972B6">
        <w:rPr>
          <w:spacing w:val="-1"/>
          <w:sz w:val="24"/>
          <w:szCs w:val="24"/>
          <w:lang w:val="ru-RU"/>
        </w:rPr>
        <w:t>равноправного</w:t>
      </w:r>
      <w:r w:rsidRPr="009972B6">
        <w:rPr>
          <w:spacing w:val="40"/>
          <w:sz w:val="24"/>
          <w:szCs w:val="24"/>
          <w:lang w:val="ru-RU"/>
        </w:rPr>
        <w:t xml:space="preserve"> </w:t>
      </w:r>
      <w:r w:rsidRPr="009972B6">
        <w:rPr>
          <w:spacing w:val="-1"/>
          <w:sz w:val="24"/>
          <w:szCs w:val="24"/>
          <w:lang w:val="ru-RU"/>
        </w:rPr>
        <w:t>партнера,</w:t>
      </w:r>
      <w:r w:rsidRPr="009972B6">
        <w:rPr>
          <w:spacing w:val="42"/>
          <w:sz w:val="24"/>
          <w:szCs w:val="24"/>
          <w:lang w:val="ru-RU"/>
        </w:rPr>
        <w:t xml:space="preserve"> </w:t>
      </w:r>
      <w:r w:rsidRPr="009972B6">
        <w:rPr>
          <w:spacing w:val="-1"/>
          <w:sz w:val="24"/>
          <w:szCs w:val="24"/>
          <w:lang w:val="ru-RU"/>
        </w:rPr>
        <w:t>формирование</w:t>
      </w:r>
      <w:r w:rsidRPr="009972B6">
        <w:rPr>
          <w:spacing w:val="42"/>
          <w:sz w:val="24"/>
          <w:szCs w:val="24"/>
          <w:lang w:val="ru-RU"/>
        </w:rPr>
        <w:t xml:space="preserve"> </w:t>
      </w:r>
      <w:r w:rsidRPr="009972B6">
        <w:rPr>
          <w:spacing w:val="-1"/>
          <w:sz w:val="24"/>
          <w:szCs w:val="24"/>
          <w:lang w:val="ru-RU"/>
        </w:rPr>
        <w:t>компетенций</w:t>
      </w:r>
      <w:r w:rsidRPr="009972B6">
        <w:rPr>
          <w:spacing w:val="43"/>
          <w:sz w:val="24"/>
          <w:szCs w:val="24"/>
          <w:lang w:val="ru-RU"/>
        </w:rPr>
        <w:t xml:space="preserve"> </w:t>
      </w:r>
      <w:r w:rsidRPr="009972B6">
        <w:rPr>
          <w:spacing w:val="-1"/>
          <w:sz w:val="24"/>
          <w:szCs w:val="24"/>
          <w:lang w:val="ru-RU"/>
        </w:rPr>
        <w:t>анализа,</w:t>
      </w:r>
      <w:r w:rsidRPr="009972B6">
        <w:rPr>
          <w:spacing w:val="75"/>
          <w:sz w:val="24"/>
          <w:szCs w:val="24"/>
          <w:lang w:val="ru-RU"/>
        </w:rPr>
        <w:t xml:space="preserve"> </w:t>
      </w:r>
      <w:r w:rsidRPr="009972B6">
        <w:rPr>
          <w:spacing w:val="-1"/>
          <w:sz w:val="24"/>
          <w:szCs w:val="24"/>
          <w:lang w:val="ru-RU"/>
        </w:rPr>
        <w:t>проектирования,</w:t>
      </w:r>
      <w:r w:rsidRPr="009972B6">
        <w:rPr>
          <w:spacing w:val="42"/>
          <w:sz w:val="24"/>
          <w:szCs w:val="24"/>
          <w:lang w:val="ru-RU"/>
        </w:rPr>
        <w:t xml:space="preserve"> </w:t>
      </w:r>
      <w:r w:rsidRPr="009972B6">
        <w:rPr>
          <w:spacing w:val="-1"/>
          <w:sz w:val="24"/>
          <w:szCs w:val="24"/>
          <w:lang w:val="ru-RU"/>
        </w:rPr>
        <w:t>организации</w:t>
      </w:r>
      <w:r w:rsidRPr="009972B6">
        <w:rPr>
          <w:spacing w:val="43"/>
          <w:sz w:val="24"/>
          <w:szCs w:val="24"/>
          <w:lang w:val="ru-RU"/>
        </w:rPr>
        <w:t xml:space="preserve"> </w:t>
      </w:r>
      <w:r w:rsidRPr="009972B6">
        <w:rPr>
          <w:spacing w:val="-1"/>
          <w:sz w:val="24"/>
          <w:szCs w:val="24"/>
          <w:lang w:val="ru-RU"/>
        </w:rPr>
        <w:t>деятельности,</w:t>
      </w:r>
      <w:r w:rsidRPr="009972B6">
        <w:rPr>
          <w:spacing w:val="47"/>
          <w:sz w:val="24"/>
          <w:szCs w:val="24"/>
          <w:lang w:val="ru-RU"/>
        </w:rPr>
        <w:t xml:space="preserve"> </w:t>
      </w:r>
      <w:r w:rsidRPr="009972B6">
        <w:rPr>
          <w:spacing w:val="-1"/>
          <w:sz w:val="24"/>
          <w:szCs w:val="24"/>
          <w:lang w:val="ru-RU"/>
        </w:rPr>
        <w:t>рефлексии</w:t>
      </w:r>
      <w:r w:rsidRPr="009972B6">
        <w:rPr>
          <w:spacing w:val="43"/>
          <w:sz w:val="24"/>
          <w:szCs w:val="24"/>
          <w:lang w:val="ru-RU"/>
        </w:rPr>
        <w:t xml:space="preserve"> </w:t>
      </w:r>
      <w:r w:rsidRPr="009972B6">
        <w:rPr>
          <w:spacing w:val="-1"/>
          <w:sz w:val="24"/>
          <w:szCs w:val="24"/>
          <w:lang w:val="ru-RU"/>
        </w:rPr>
        <w:t>изменений,</w:t>
      </w:r>
      <w:r w:rsidRPr="009972B6">
        <w:rPr>
          <w:spacing w:val="42"/>
          <w:sz w:val="24"/>
          <w:szCs w:val="24"/>
          <w:lang w:val="ru-RU"/>
        </w:rPr>
        <w:t xml:space="preserve"> </w:t>
      </w:r>
      <w:r w:rsidRPr="009972B6">
        <w:rPr>
          <w:spacing w:val="-1"/>
          <w:sz w:val="24"/>
          <w:szCs w:val="24"/>
          <w:lang w:val="ru-RU"/>
        </w:rPr>
        <w:t>способов</w:t>
      </w:r>
      <w:r w:rsidRPr="009972B6">
        <w:rPr>
          <w:spacing w:val="87"/>
          <w:sz w:val="24"/>
          <w:szCs w:val="24"/>
          <w:lang w:val="ru-RU"/>
        </w:rPr>
        <w:t xml:space="preserve"> </w:t>
      </w:r>
      <w:r w:rsidRPr="009972B6">
        <w:rPr>
          <w:spacing w:val="-1"/>
          <w:sz w:val="24"/>
          <w:szCs w:val="24"/>
          <w:lang w:val="ru-RU"/>
        </w:rPr>
        <w:t>взаимовыгодного</w:t>
      </w:r>
      <w:r w:rsidRPr="009972B6">
        <w:rPr>
          <w:spacing w:val="6"/>
          <w:sz w:val="24"/>
          <w:szCs w:val="24"/>
          <w:lang w:val="ru-RU"/>
        </w:rPr>
        <w:t xml:space="preserve"> </w:t>
      </w:r>
      <w:r w:rsidRPr="009972B6">
        <w:rPr>
          <w:spacing w:val="-1"/>
          <w:sz w:val="24"/>
          <w:szCs w:val="24"/>
          <w:lang w:val="ru-RU"/>
        </w:rPr>
        <w:t>сотрудничества,</w:t>
      </w:r>
      <w:r w:rsidRPr="009972B6">
        <w:rPr>
          <w:spacing w:val="6"/>
          <w:sz w:val="24"/>
          <w:szCs w:val="24"/>
          <w:lang w:val="ru-RU"/>
        </w:rPr>
        <w:t xml:space="preserve"> </w:t>
      </w:r>
      <w:r w:rsidRPr="009972B6">
        <w:rPr>
          <w:sz w:val="24"/>
          <w:szCs w:val="24"/>
          <w:lang w:val="ru-RU"/>
        </w:rPr>
        <w:t>способов</w:t>
      </w:r>
      <w:r w:rsidRPr="009972B6">
        <w:rPr>
          <w:spacing w:val="6"/>
          <w:sz w:val="24"/>
          <w:szCs w:val="24"/>
          <w:lang w:val="ru-RU"/>
        </w:rPr>
        <w:t xml:space="preserve"> </w:t>
      </w:r>
      <w:r w:rsidRPr="009972B6">
        <w:rPr>
          <w:spacing w:val="-1"/>
          <w:sz w:val="24"/>
          <w:szCs w:val="24"/>
          <w:lang w:val="ru-RU"/>
        </w:rPr>
        <w:t>реализации</w:t>
      </w:r>
      <w:r w:rsidRPr="009972B6">
        <w:rPr>
          <w:spacing w:val="5"/>
          <w:sz w:val="24"/>
          <w:szCs w:val="24"/>
          <w:lang w:val="ru-RU"/>
        </w:rPr>
        <w:t xml:space="preserve"> </w:t>
      </w:r>
      <w:r w:rsidRPr="009972B6">
        <w:rPr>
          <w:spacing w:val="-1"/>
          <w:sz w:val="24"/>
          <w:szCs w:val="24"/>
          <w:lang w:val="ru-RU"/>
        </w:rPr>
        <w:t>собственного</w:t>
      </w:r>
      <w:r w:rsidRPr="009972B6">
        <w:rPr>
          <w:spacing w:val="6"/>
          <w:sz w:val="24"/>
          <w:szCs w:val="24"/>
          <w:lang w:val="ru-RU"/>
        </w:rPr>
        <w:t xml:space="preserve"> </w:t>
      </w:r>
      <w:r w:rsidRPr="009972B6">
        <w:rPr>
          <w:spacing w:val="-1"/>
          <w:sz w:val="24"/>
          <w:szCs w:val="24"/>
          <w:lang w:val="ru-RU"/>
        </w:rPr>
        <w:t>лидерского</w:t>
      </w:r>
      <w:r w:rsidRPr="009972B6">
        <w:rPr>
          <w:spacing w:val="89"/>
          <w:sz w:val="24"/>
          <w:szCs w:val="24"/>
          <w:lang w:val="ru-RU"/>
        </w:rPr>
        <w:t xml:space="preserve"> </w:t>
      </w:r>
      <w:r w:rsidRPr="009972B6">
        <w:rPr>
          <w:spacing w:val="-1"/>
          <w:sz w:val="24"/>
          <w:szCs w:val="24"/>
          <w:lang w:val="ru-RU"/>
        </w:rPr>
        <w:t>потенциала);</w:t>
      </w:r>
    </w:p>
    <w:p w:rsidR="00093595" w:rsidRPr="009972B6" w:rsidRDefault="00093595" w:rsidP="00093595">
      <w:pPr>
        <w:pStyle w:val="ac"/>
        <w:kinsoku w:val="0"/>
        <w:overflowPunct w:val="0"/>
        <w:ind w:right="110"/>
        <w:rPr>
          <w:sz w:val="24"/>
          <w:szCs w:val="24"/>
          <w:lang w:val="ru-RU"/>
        </w:rPr>
      </w:pPr>
      <w:r w:rsidRPr="009972B6">
        <w:rPr>
          <w:spacing w:val="-1"/>
          <w:sz w:val="24"/>
          <w:szCs w:val="24"/>
          <w:lang w:val="ru-RU"/>
        </w:rPr>
        <w:t>-ценности</w:t>
      </w:r>
      <w:r w:rsidRPr="009972B6">
        <w:rPr>
          <w:spacing w:val="20"/>
          <w:sz w:val="24"/>
          <w:szCs w:val="24"/>
          <w:lang w:val="ru-RU"/>
        </w:rPr>
        <w:t xml:space="preserve"> </w:t>
      </w:r>
      <w:r w:rsidRPr="009972B6">
        <w:rPr>
          <w:sz w:val="24"/>
          <w:szCs w:val="24"/>
          <w:lang w:val="ru-RU"/>
        </w:rPr>
        <w:t>здорового</w:t>
      </w:r>
      <w:r w:rsidRPr="009972B6">
        <w:rPr>
          <w:spacing w:val="21"/>
          <w:sz w:val="24"/>
          <w:szCs w:val="24"/>
          <w:lang w:val="ru-RU"/>
        </w:rPr>
        <w:t xml:space="preserve"> </w:t>
      </w:r>
      <w:r w:rsidRPr="009972B6">
        <w:rPr>
          <w:sz w:val="24"/>
          <w:szCs w:val="24"/>
          <w:lang w:val="ru-RU"/>
        </w:rPr>
        <w:t>и</w:t>
      </w:r>
      <w:r w:rsidRPr="009972B6">
        <w:rPr>
          <w:spacing w:val="19"/>
          <w:sz w:val="24"/>
          <w:szCs w:val="24"/>
          <w:lang w:val="ru-RU"/>
        </w:rPr>
        <w:t xml:space="preserve"> </w:t>
      </w:r>
      <w:r w:rsidRPr="009972B6">
        <w:rPr>
          <w:spacing w:val="-1"/>
          <w:sz w:val="24"/>
          <w:szCs w:val="24"/>
          <w:lang w:val="ru-RU"/>
        </w:rPr>
        <w:t>безопасного</w:t>
      </w:r>
      <w:r w:rsidRPr="009972B6">
        <w:rPr>
          <w:spacing w:val="21"/>
          <w:sz w:val="24"/>
          <w:szCs w:val="24"/>
          <w:lang w:val="ru-RU"/>
        </w:rPr>
        <w:t xml:space="preserve"> </w:t>
      </w:r>
      <w:r w:rsidRPr="009972B6">
        <w:rPr>
          <w:spacing w:val="-1"/>
          <w:sz w:val="24"/>
          <w:szCs w:val="24"/>
          <w:lang w:val="ru-RU"/>
        </w:rPr>
        <w:t>образа</w:t>
      </w:r>
      <w:r w:rsidRPr="009972B6">
        <w:rPr>
          <w:spacing w:val="20"/>
          <w:sz w:val="24"/>
          <w:szCs w:val="24"/>
          <w:lang w:val="ru-RU"/>
        </w:rPr>
        <w:t xml:space="preserve"> </w:t>
      </w:r>
      <w:r w:rsidRPr="009972B6">
        <w:rPr>
          <w:spacing w:val="-1"/>
          <w:sz w:val="24"/>
          <w:szCs w:val="24"/>
          <w:lang w:val="ru-RU"/>
        </w:rPr>
        <w:t>жизни;</w:t>
      </w:r>
      <w:r w:rsidRPr="009972B6">
        <w:rPr>
          <w:spacing w:val="21"/>
          <w:sz w:val="24"/>
          <w:szCs w:val="24"/>
          <w:lang w:val="ru-RU"/>
        </w:rPr>
        <w:t xml:space="preserve"> </w:t>
      </w:r>
      <w:proofErr w:type="spellStart"/>
      <w:r w:rsidRPr="009972B6">
        <w:rPr>
          <w:spacing w:val="-1"/>
          <w:sz w:val="24"/>
          <w:szCs w:val="24"/>
          <w:lang w:val="ru-RU"/>
        </w:rPr>
        <w:t>интериоризация</w:t>
      </w:r>
      <w:proofErr w:type="spellEnd"/>
      <w:r w:rsidRPr="009972B6">
        <w:rPr>
          <w:spacing w:val="21"/>
          <w:sz w:val="24"/>
          <w:szCs w:val="24"/>
          <w:lang w:val="ru-RU"/>
        </w:rPr>
        <w:t xml:space="preserve"> </w:t>
      </w:r>
      <w:r w:rsidRPr="009972B6">
        <w:rPr>
          <w:spacing w:val="-1"/>
          <w:sz w:val="24"/>
          <w:szCs w:val="24"/>
          <w:lang w:val="ru-RU"/>
        </w:rPr>
        <w:t>правил</w:t>
      </w:r>
      <w:r w:rsidRPr="009972B6">
        <w:rPr>
          <w:spacing w:val="21"/>
          <w:sz w:val="24"/>
          <w:szCs w:val="24"/>
          <w:lang w:val="ru-RU"/>
        </w:rPr>
        <w:t xml:space="preserve"> </w:t>
      </w:r>
      <w:r w:rsidRPr="009972B6">
        <w:rPr>
          <w:spacing w:val="-1"/>
          <w:sz w:val="24"/>
          <w:szCs w:val="24"/>
          <w:lang w:val="ru-RU"/>
        </w:rPr>
        <w:lastRenderedPageBreak/>
        <w:t>индивидуального</w:t>
      </w:r>
      <w:r w:rsidRPr="009972B6">
        <w:rPr>
          <w:spacing w:val="71"/>
          <w:sz w:val="24"/>
          <w:szCs w:val="24"/>
          <w:lang w:val="ru-RU"/>
        </w:rPr>
        <w:t xml:space="preserve"> </w:t>
      </w:r>
      <w:r w:rsidRPr="009972B6">
        <w:rPr>
          <w:sz w:val="24"/>
          <w:szCs w:val="24"/>
          <w:lang w:val="ru-RU"/>
        </w:rPr>
        <w:t>и</w:t>
      </w:r>
      <w:r w:rsidRPr="009972B6">
        <w:rPr>
          <w:spacing w:val="36"/>
          <w:sz w:val="24"/>
          <w:szCs w:val="24"/>
          <w:lang w:val="ru-RU"/>
        </w:rPr>
        <w:t xml:space="preserve"> </w:t>
      </w:r>
      <w:r w:rsidRPr="009972B6">
        <w:rPr>
          <w:spacing w:val="-1"/>
          <w:sz w:val="24"/>
          <w:szCs w:val="24"/>
          <w:lang w:val="ru-RU"/>
        </w:rPr>
        <w:t>коллективного</w:t>
      </w:r>
      <w:r w:rsidRPr="009972B6">
        <w:rPr>
          <w:spacing w:val="35"/>
          <w:sz w:val="24"/>
          <w:szCs w:val="24"/>
          <w:lang w:val="ru-RU"/>
        </w:rPr>
        <w:t xml:space="preserve"> </w:t>
      </w:r>
      <w:r w:rsidRPr="009972B6">
        <w:rPr>
          <w:spacing w:val="-1"/>
          <w:sz w:val="24"/>
          <w:szCs w:val="24"/>
          <w:lang w:val="ru-RU"/>
        </w:rPr>
        <w:t>безопасного</w:t>
      </w:r>
      <w:r w:rsidRPr="009972B6">
        <w:rPr>
          <w:spacing w:val="35"/>
          <w:sz w:val="24"/>
          <w:szCs w:val="24"/>
          <w:lang w:val="ru-RU"/>
        </w:rPr>
        <w:t xml:space="preserve"> </w:t>
      </w:r>
      <w:r w:rsidRPr="009972B6">
        <w:rPr>
          <w:spacing w:val="-1"/>
          <w:sz w:val="24"/>
          <w:szCs w:val="24"/>
          <w:lang w:val="ru-RU"/>
        </w:rPr>
        <w:t>поведения</w:t>
      </w:r>
      <w:r w:rsidRPr="009972B6">
        <w:rPr>
          <w:spacing w:val="35"/>
          <w:sz w:val="24"/>
          <w:szCs w:val="24"/>
          <w:lang w:val="ru-RU"/>
        </w:rPr>
        <w:t xml:space="preserve"> </w:t>
      </w:r>
      <w:r w:rsidRPr="009972B6">
        <w:rPr>
          <w:sz w:val="24"/>
          <w:szCs w:val="24"/>
          <w:lang w:val="ru-RU"/>
        </w:rPr>
        <w:t>в</w:t>
      </w:r>
      <w:r w:rsidRPr="009972B6">
        <w:rPr>
          <w:spacing w:val="32"/>
          <w:sz w:val="24"/>
          <w:szCs w:val="24"/>
          <w:lang w:val="ru-RU"/>
        </w:rPr>
        <w:t xml:space="preserve"> </w:t>
      </w:r>
      <w:r w:rsidRPr="009972B6">
        <w:rPr>
          <w:spacing w:val="-1"/>
          <w:sz w:val="24"/>
          <w:szCs w:val="24"/>
          <w:lang w:val="ru-RU"/>
        </w:rPr>
        <w:t>чрезвычайных</w:t>
      </w:r>
      <w:r w:rsidRPr="009972B6">
        <w:rPr>
          <w:spacing w:val="37"/>
          <w:sz w:val="24"/>
          <w:szCs w:val="24"/>
          <w:lang w:val="ru-RU"/>
        </w:rPr>
        <w:t xml:space="preserve"> </w:t>
      </w:r>
      <w:r w:rsidRPr="009972B6">
        <w:rPr>
          <w:spacing w:val="-1"/>
          <w:sz w:val="24"/>
          <w:szCs w:val="24"/>
          <w:lang w:val="ru-RU"/>
        </w:rPr>
        <w:t>ситуациях,</w:t>
      </w:r>
      <w:r w:rsidRPr="009972B6">
        <w:rPr>
          <w:spacing w:val="35"/>
          <w:sz w:val="24"/>
          <w:szCs w:val="24"/>
          <w:lang w:val="ru-RU"/>
        </w:rPr>
        <w:t xml:space="preserve"> </w:t>
      </w:r>
      <w:r w:rsidRPr="009972B6">
        <w:rPr>
          <w:spacing w:val="-1"/>
          <w:sz w:val="24"/>
          <w:szCs w:val="24"/>
          <w:lang w:val="ru-RU"/>
        </w:rPr>
        <w:t>угрожающих</w:t>
      </w:r>
      <w:r w:rsidRPr="009972B6">
        <w:rPr>
          <w:spacing w:val="37"/>
          <w:sz w:val="24"/>
          <w:szCs w:val="24"/>
          <w:lang w:val="ru-RU"/>
        </w:rPr>
        <w:t xml:space="preserve"> </w:t>
      </w:r>
      <w:r w:rsidRPr="009972B6">
        <w:rPr>
          <w:spacing w:val="-1"/>
          <w:sz w:val="24"/>
          <w:szCs w:val="24"/>
          <w:lang w:val="ru-RU"/>
        </w:rPr>
        <w:t>жизни</w:t>
      </w:r>
      <w:r w:rsidRPr="009972B6">
        <w:rPr>
          <w:spacing w:val="32"/>
          <w:sz w:val="24"/>
          <w:szCs w:val="24"/>
          <w:lang w:val="ru-RU"/>
        </w:rPr>
        <w:t xml:space="preserve"> </w:t>
      </w:r>
      <w:r w:rsidRPr="009972B6">
        <w:rPr>
          <w:sz w:val="24"/>
          <w:szCs w:val="24"/>
          <w:lang w:val="ru-RU"/>
        </w:rPr>
        <w:t>и</w:t>
      </w:r>
      <w:r w:rsidRPr="009972B6">
        <w:rPr>
          <w:spacing w:val="71"/>
          <w:sz w:val="24"/>
          <w:szCs w:val="24"/>
          <w:lang w:val="ru-RU"/>
        </w:rPr>
        <w:t xml:space="preserve"> </w:t>
      </w:r>
      <w:r w:rsidRPr="009972B6">
        <w:rPr>
          <w:sz w:val="24"/>
          <w:szCs w:val="24"/>
          <w:lang w:val="ru-RU"/>
        </w:rPr>
        <w:t xml:space="preserve">здоровью </w:t>
      </w:r>
      <w:r w:rsidRPr="009972B6">
        <w:rPr>
          <w:spacing w:val="-1"/>
          <w:sz w:val="24"/>
          <w:szCs w:val="24"/>
          <w:lang w:val="ru-RU"/>
        </w:rPr>
        <w:t>людей,</w:t>
      </w:r>
      <w:r w:rsidRPr="009972B6">
        <w:rPr>
          <w:sz w:val="24"/>
          <w:szCs w:val="24"/>
          <w:lang w:val="ru-RU"/>
        </w:rPr>
        <w:t xml:space="preserve"> </w:t>
      </w:r>
      <w:r w:rsidRPr="009972B6">
        <w:rPr>
          <w:spacing w:val="-1"/>
          <w:sz w:val="24"/>
          <w:szCs w:val="24"/>
          <w:lang w:val="ru-RU"/>
        </w:rPr>
        <w:t>правил</w:t>
      </w:r>
      <w:r w:rsidRPr="009972B6">
        <w:rPr>
          <w:sz w:val="24"/>
          <w:szCs w:val="24"/>
          <w:lang w:val="ru-RU"/>
        </w:rPr>
        <w:t xml:space="preserve"> </w:t>
      </w:r>
      <w:r w:rsidRPr="009972B6">
        <w:rPr>
          <w:spacing w:val="-1"/>
          <w:sz w:val="24"/>
          <w:szCs w:val="24"/>
          <w:lang w:val="ru-RU"/>
        </w:rPr>
        <w:t>поведения</w:t>
      </w:r>
      <w:r w:rsidRPr="009972B6">
        <w:rPr>
          <w:sz w:val="24"/>
          <w:szCs w:val="24"/>
          <w:lang w:val="ru-RU"/>
        </w:rPr>
        <w:t xml:space="preserve"> на</w:t>
      </w:r>
      <w:r w:rsidRPr="009972B6">
        <w:rPr>
          <w:spacing w:val="-1"/>
          <w:sz w:val="24"/>
          <w:szCs w:val="24"/>
          <w:lang w:val="ru-RU"/>
        </w:rPr>
        <w:t xml:space="preserve"> транспорте</w:t>
      </w:r>
      <w:r w:rsidRPr="009972B6">
        <w:rPr>
          <w:sz w:val="24"/>
          <w:szCs w:val="24"/>
          <w:lang w:val="ru-RU"/>
        </w:rPr>
        <w:t xml:space="preserve"> и на</w:t>
      </w:r>
      <w:r w:rsidRPr="009972B6">
        <w:rPr>
          <w:spacing w:val="-1"/>
          <w:sz w:val="24"/>
          <w:szCs w:val="24"/>
          <w:lang w:val="ru-RU"/>
        </w:rPr>
        <w:t xml:space="preserve"> </w:t>
      </w:r>
      <w:r w:rsidRPr="009972B6">
        <w:rPr>
          <w:sz w:val="24"/>
          <w:szCs w:val="24"/>
          <w:lang w:val="ru-RU"/>
        </w:rPr>
        <w:t>дорогах;</w:t>
      </w:r>
    </w:p>
    <w:p w:rsidR="00093595" w:rsidRPr="009972B6" w:rsidRDefault="00093595" w:rsidP="00093595">
      <w:pPr>
        <w:pStyle w:val="ac"/>
        <w:numPr>
          <w:ilvl w:val="0"/>
          <w:numId w:val="31"/>
        </w:numPr>
        <w:tabs>
          <w:tab w:val="left" w:pos="290"/>
        </w:tabs>
        <w:kinsoku w:val="0"/>
        <w:overflowPunct w:val="0"/>
        <w:autoSpaceDE w:val="0"/>
        <w:autoSpaceDN w:val="0"/>
        <w:adjustRightInd w:val="0"/>
        <w:ind w:right="105" w:firstLine="0"/>
        <w:rPr>
          <w:spacing w:val="-1"/>
          <w:sz w:val="24"/>
          <w:szCs w:val="24"/>
          <w:lang w:val="ru-RU"/>
        </w:rPr>
      </w:pPr>
      <w:r w:rsidRPr="009972B6">
        <w:rPr>
          <w:spacing w:val="-1"/>
          <w:sz w:val="24"/>
          <w:szCs w:val="24"/>
          <w:lang w:val="ru-RU"/>
        </w:rPr>
        <w:t>основы</w:t>
      </w:r>
      <w:r w:rsidRPr="009972B6">
        <w:rPr>
          <w:spacing w:val="30"/>
          <w:sz w:val="24"/>
          <w:szCs w:val="24"/>
          <w:lang w:val="ru-RU"/>
        </w:rPr>
        <w:t xml:space="preserve"> </w:t>
      </w:r>
      <w:r w:rsidRPr="009972B6">
        <w:rPr>
          <w:spacing w:val="-1"/>
          <w:sz w:val="24"/>
          <w:szCs w:val="24"/>
          <w:lang w:val="ru-RU"/>
        </w:rPr>
        <w:t>коммуникативной</w:t>
      </w:r>
      <w:r w:rsidRPr="009972B6">
        <w:rPr>
          <w:spacing w:val="31"/>
          <w:sz w:val="24"/>
          <w:szCs w:val="24"/>
          <w:lang w:val="ru-RU"/>
        </w:rPr>
        <w:t xml:space="preserve"> </w:t>
      </w:r>
      <w:r w:rsidRPr="009972B6">
        <w:rPr>
          <w:spacing w:val="-1"/>
          <w:sz w:val="24"/>
          <w:szCs w:val="24"/>
          <w:lang w:val="ru-RU"/>
        </w:rPr>
        <w:t>компетентности</w:t>
      </w:r>
      <w:r w:rsidRPr="009972B6">
        <w:rPr>
          <w:spacing w:val="31"/>
          <w:sz w:val="24"/>
          <w:szCs w:val="24"/>
          <w:lang w:val="ru-RU"/>
        </w:rPr>
        <w:t xml:space="preserve"> </w:t>
      </w:r>
      <w:r w:rsidRPr="009972B6">
        <w:rPr>
          <w:sz w:val="24"/>
          <w:szCs w:val="24"/>
          <w:lang w:val="ru-RU"/>
        </w:rPr>
        <w:t>в</w:t>
      </w:r>
      <w:r w:rsidRPr="009972B6">
        <w:rPr>
          <w:spacing w:val="28"/>
          <w:sz w:val="24"/>
          <w:szCs w:val="24"/>
          <w:lang w:val="ru-RU"/>
        </w:rPr>
        <w:t xml:space="preserve"> </w:t>
      </w:r>
      <w:r w:rsidRPr="009972B6">
        <w:rPr>
          <w:spacing w:val="-1"/>
          <w:sz w:val="24"/>
          <w:szCs w:val="24"/>
          <w:lang w:val="ru-RU"/>
        </w:rPr>
        <w:t>общении</w:t>
      </w:r>
      <w:r w:rsidRPr="009972B6">
        <w:rPr>
          <w:spacing w:val="31"/>
          <w:sz w:val="24"/>
          <w:szCs w:val="24"/>
          <w:lang w:val="ru-RU"/>
        </w:rPr>
        <w:t xml:space="preserve"> </w:t>
      </w:r>
      <w:r w:rsidRPr="009972B6">
        <w:rPr>
          <w:sz w:val="24"/>
          <w:szCs w:val="24"/>
          <w:lang w:val="ru-RU"/>
        </w:rPr>
        <w:t>и</w:t>
      </w:r>
      <w:r w:rsidRPr="009972B6">
        <w:rPr>
          <w:spacing w:val="29"/>
          <w:sz w:val="24"/>
          <w:szCs w:val="24"/>
          <w:lang w:val="ru-RU"/>
        </w:rPr>
        <w:t xml:space="preserve"> </w:t>
      </w:r>
      <w:r w:rsidRPr="009972B6">
        <w:rPr>
          <w:spacing w:val="-1"/>
          <w:sz w:val="24"/>
          <w:szCs w:val="24"/>
          <w:lang w:val="ru-RU"/>
        </w:rPr>
        <w:t>сотрудничестве</w:t>
      </w:r>
      <w:r w:rsidRPr="009972B6">
        <w:rPr>
          <w:spacing w:val="30"/>
          <w:sz w:val="24"/>
          <w:szCs w:val="24"/>
          <w:lang w:val="ru-RU"/>
        </w:rPr>
        <w:t xml:space="preserve"> </w:t>
      </w:r>
      <w:r w:rsidRPr="009972B6">
        <w:rPr>
          <w:spacing w:val="-1"/>
          <w:sz w:val="24"/>
          <w:szCs w:val="24"/>
          <w:lang w:val="ru-RU"/>
        </w:rPr>
        <w:t>со</w:t>
      </w:r>
      <w:r w:rsidRPr="009972B6">
        <w:rPr>
          <w:spacing w:val="30"/>
          <w:sz w:val="24"/>
          <w:szCs w:val="24"/>
          <w:lang w:val="ru-RU"/>
        </w:rPr>
        <w:t xml:space="preserve"> </w:t>
      </w:r>
      <w:r w:rsidRPr="009972B6">
        <w:rPr>
          <w:spacing w:val="-1"/>
          <w:sz w:val="24"/>
          <w:szCs w:val="24"/>
          <w:lang w:val="ru-RU"/>
        </w:rPr>
        <w:t>сверстниками,</w:t>
      </w:r>
      <w:r w:rsidRPr="009972B6">
        <w:rPr>
          <w:spacing w:val="85"/>
          <w:sz w:val="24"/>
          <w:szCs w:val="24"/>
          <w:lang w:val="ru-RU"/>
        </w:rPr>
        <w:t xml:space="preserve"> </w:t>
      </w:r>
      <w:r w:rsidRPr="009972B6">
        <w:rPr>
          <w:spacing w:val="-1"/>
          <w:sz w:val="24"/>
          <w:szCs w:val="24"/>
          <w:lang w:val="ru-RU"/>
        </w:rPr>
        <w:t>детьми</w:t>
      </w:r>
      <w:r w:rsidRPr="009972B6">
        <w:rPr>
          <w:spacing w:val="10"/>
          <w:sz w:val="24"/>
          <w:szCs w:val="24"/>
          <w:lang w:val="ru-RU"/>
        </w:rPr>
        <w:t xml:space="preserve"> </w:t>
      </w:r>
      <w:r w:rsidRPr="009972B6">
        <w:rPr>
          <w:spacing w:val="-1"/>
          <w:sz w:val="24"/>
          <w:szCs w:val="24"/>
          <w:lang w:val="ru-RU"/>
        </w:rPr>
        <w:t>старшего</w:t>
      </w:r>
      <w:r w:rsidRPr="009972B6">
        <w:rPr>
          <w:spacing w:val="9"/>
          <w:sz w:val="24"/>
          <w:szCs w:val="24"/>
          <w:lang w:val="ru-RU"/>
        </w:rPr>
        <w:t xml:space="preserve"> </w:t>
      </w:r>
      <w:r w:rsidRPr="009972B6">
        <w:rPr>
          <w:sz w:val="24"/>
          <w:szCs w:val="24"/>
          <w:lang w:val="ru-RU"/>
        </w:rPr>
        <w:t>и</w:t>
      </w:r>
      <w:r w:rsidRPr="009972B6">
        <w:rPr>
          <w:spacing w:val="10"/>
          <w:sz w:val="24"/>
          <w:szCs w:val="24"/>
          <w:lang w:val="ru-RU"/>
        </w:rPr>
        <w:t xml:space="preserve"> </w:t>
      </w:r>
      <w:r w:rsidRPr="009972B6">
        <w:rPr>
          <w:spacing w:val="-1"/>
          <w:sz w:val="24"/>
          <w:szCs w:val="24"/>
          <w:lang w:val="ru-RU"/>
        </w:rPr>
        <w:t>младшего</w:t>
      </w:r>
      <w:r w:rsidRPr="009972B6">
        <w:rPr>
          <w:spacing w:val="9"/>
          <w:sz w:val="24"/>
          <w:szCs w:val="24"/>
          <w:lang w:val="ru-RU"/>
        </w:rPr>
        <w:t xml:space="preserve"> </w:t>
      </w:r>
      <w:r w:rsidRPr="009972B6">
        <w:rPr>
          <w:spacing w:val="-1"/>
          <w:sz w:val="24"/>
          <w:szCs w:val="24"/>
          <w:lang w:val="ru-RU"/>
        </w:rPr>
        <w:t>возраста,</w:t>
      </w:r>
      <w:r w:rsidRPr="009972B6">
        <w:rPr>
          <w:spacing w:val="9"/>
          <w:sz w:val="24"/>
          <w:szCs w:val="24"/>
          <w:lang w:val="ru-RU"/>
        </w:rPr>
        <w:t xml:space="preserve"> </w:t>
      </w:r>
      <w:r w:rsidRPr="009972B6">
        <w:rPr>
          <w:spacing w:val="-1"/>
          <w:sz w:val="24"/>
          <w:szCs w:val="24"/>
          <w:lang w:val="ru-RU"/>
        </w:rPr>
        <w:t>взрослыми</w:t>
      </w:r>
      <w:r w:rsidRPr="009972B6">
        <w:rPr>
          <w:spacing w:val="10"/>
          <w:sz w:val="24"/>
          <w:szCs w:val="24"/>
          <w:lang w:val="ru-RU"/>
        </w:rPr>
        <w:t xml:space="preserve"> </w:t>
      </w:r>
      <w:r w:rsidRPr="009972B6">
        <w:rPr>
          <w:sz w:val="24"/>
          <w:szCs w:val="24"/>
          <w:lang w:val="ru-RU"/>
        </w:rPr>
        <w:t>в</w:t>
      </w:r>
      <w:r w:rsidRPr="009972B6">
        <w:rPr>
          <w:spacing w:val="8"/>
          <w:sz w:val="24"/>
          <w:szCs w:val="24"/>
          <w:lang w:val="ru-RU"/>
        </w:rPr>
        <w:t xml:space="preserve"> </w:t>
      </w:r>
      <w:r w:rsidRPr="009972B6">
        <w:rPr>
          <w:spacing w:val="-1"/>
          <w:sz w:val="24"/>
          <w:szCs w:val="24"/>
          <w:lang w:val="ru-RU"/>
        </w:rPr>
        <w:t>процессе</w:t>
      </w:r>
      <w:r w:rsidRPr="009972B6">
        <w:rPr>
          <w:spacing w:val="8"/>
          <w:sz w:val="24"/>
          <w:szCs w:val="24"/>
          <w:lang w:val="ru-RU"/>
        </w:rPr>
        <w:t xml:space="preserve"> </w:t>
      </w:r>
      <w:r w:rsidRPr="009972B6">
        <w:rPr>
          <w:spacing w:val="-1"/>
          <w:sz w:val="24"/>
          <w:szCs w:val="24"/>
          <w:lang w:val="ru-RU"/>
        </w:rPr>
        <w:t>образовательной,</w:t>
      </w:r>
      <w:r w:rsidRPr="009972B6">
        <w:rPr>
          <w:spacing w:val="9"/>
          <w:sz w:val="24"/>
          <w:szCs w:val="24"/>
          <w:lang w:val="ru-RU"/>
        </w:rPr>
        <w:t xml:space="preserve"> </w:t>
      </w:r>
      <w:r w:rsidRPr="009972B6">
        <w:rPr>
          <w:sz w:val="24"/>
          <w:szCs w:val="24"/>
          <w:lang w:val="ru-RU"/>
        </w:rPr>
        <w:t>общественно</w:t>
      </w:r>
      <w:r w:rsidRPr="009972B6">
        <w:rPr>
          <w:spacing w:val="97"/>
          <w:sz w:val="24"/>
          <w:szCs w:val="24"/>
          <w:lang w:val="ru-RU"/>
        </w:rPr>
        <w:t xml:space="preserve"> </w:t>
      </w:r>
      <w:r w:rsidRPr="009972B6">
        <w:rPr>
          <w:spacing w:val="-1"/>
          <w:sz w:val="24"/>
          <w:szCs w:val="24"/>
          <w:lang w:val="ru-RU"/>
        </w:rPr>
        <w:t>полезной,</w:t>
      </w:r>
      <w:r w:rsidRPr="009972B6">
        <w:rPr>
          <w:spacing w:val="2"/>
          <w:sz w:val="24"/>
          <w:szCs w:val="24"/>
          <w:lang w:val="ru-RU"/>
        </w:rPr>
        <w:t xml:space="preserve"> </w:t>
      </w:r>
      <w:r w:rsidRPr="009972B6">
        <w:rPr>
          <w:spacing w:val="-1"/>
          <w:sz w:val="24"/>
          <w:szCs w:val="24"/>
          <w:lang w:val="ru-RU"/>
        </w:rPr>
        <w:t>учебно-исследовательской,</w:t>
      </w:r>
      <w:r w:rsidRPr="009972B6">
        <w:rPr>
          <w:sz w:val="24"/>
          <w:szCs w:val="24"/>
          <w:lang w:val="ru-RU"/>
        </w:rPr>
        <w:t xml:space="preserve"> </w:t>
      </w:r>
      <w:r w:rsidRPr="009972B6">
        <w:rPr>
          <w:spacing w:val="-1"/>
          <w:sz w:val="24"/>
          <w:szCs w:val="24"/>
          <w:lang w:val="ru-RU"/>
        </w:rPr>
        <w:t>творческой</w:t>
      </w:r>
      <w:r w:rsidRPr="009972B6">
        <w:rPr>
          <w:sz w:val="24"/>
          <w:szCs w:val="24"/>
          <w:lang w:val="ru-RU"/>
        </w:rPr>
        <w:t xml:space="preserve"> и </w:t>
      </w:r>
      <w:r w:rsidRPr="009972B6">
        <w:rPr>
          <w:spacing w:val="-1"/>
          <w:sz w:val="24"/>
          <w:szCs w:val="24"/>
          <w:lang w:val="ru-RU"/>
        </w:rPr>
        <w:t>других</w:t>
      </w:r>
      <w:r w:rsidRPr="009972B6">
        <w:rPr>
          <w:spacing w:val="2"/>
          <w:sz w:val="24"/>
          <w:szCs w:val="24"/>
          <w:lang w:val="ru-RU"/>
        </w:rPr>
        <w:t xml:space="preserve"> </w:t>
      </w:r>
      <w:r w:rsidRPr="009972B6">
        <w:rPr>
          <w:sz w:val="24"/>
          <w:szCs w:val="24"/>
          <w:lang w:val="ru-RU"/>
        </w:rPr>
        <w:t xml:space="preserve">видов </w:t>
      </w:r>
      <w:r w:rsidRPr="009972B6">
        <w:rPr>
          <w:spacing w:val="-1"/>
          <w:sz w:val="24"/>
          <w:szCs w:val="24"/>
          <w:lang w:val="ru-RU"/>
        </w:rPr>
        <w:t>деятельности.</w:t>
      </w:r>
    </w:p>
    <w:p w:rsidR="00093595" w:rsidRPr="009972B6" w:rsidRDefault="00093595" w:rsidP="00093595">
      <w:pPr>
        <w:pStyle w:val="ac"/>
        <w:numPr>
          <w:ilvl w:val="0"/>
          <w:numId w:val="31"/>
        </w:numPr>
        <w:tabs>
          <w:tab w:val="left" w:pos="316"/>
        </w:tabs>
        <w:kinsoku w:val="0"/>
        <w:overflowPunct w:val="0"/>
        <w:autoSpaceDE w:val="0"/>
        <w:autoSpaceDN w:val="0"/>
        <w:adjustRightInd w:val="0"/>
        <w:ind w:right="116" w:firstLine="0"/>
        <w:rPr>
          <w:spacing w:val="-1"/>
          <w:sz w:val="24"/>
          <w:szCs w:val="24"/>
          <w:lang w:val="ru-RU"/>
        </w:rPr>
      </w:pPr>
      <w:r w:rsidRPr="009972B6">
        <w:rPr>
          <w:spacing w:val="-1"/>
          <w:sz w:val="24"/>
          <w:szCs w:val="24"/>
          <w:lang w:val="ru-RU"/>
        </w:rPr>
        <w:t>осознание</w:t>
      </w:r>
      <w:r w:rsidRPr="009972B6">
        <w:rPr>
          <w:spacing w:val="54"/>
          <w:sz w:val="24"/>
          <w:szCs w:val="24"/>
          <w:lang w:val="ru-RU"/>
        </w:rPr>
        <w:t xml:space="preserve"> </w:t>
      </w:r>
      <w:r w:rsidRPr="009972B6">
        <w:rPr>
          <w:spacing w:val="-1"/>
          <w:sz w:val="24"/>
          <w:szCs w:val="24"/>
          <w:lang w:val="ru-RU"/>
        </w:rPr>
        <w:t>значения</w:t>
      </w:r>
      <w:r w:rsidRPr="009972B6">
        <w:rPr>
          <w:spacing w:val="54"/>
          <w:sz w:val="24"/>
          <w:szCs w:val="24"/>
          <w:lang w:val="ru-RU"/>
        </w:rPr>
        <w:t xml:space="preserve"> </w:t>
      </w:r>
      <w:r w:rsidRPr="009972B6">
        <w:rPr>
          <w:spacing w:val="-1"/>
          <w:sz w:val="24"/>
          <w:szCs w:val="24"/>
          <w:lang w:val="ru-RU"/>
        </w:rPr>
        <w:t>семьи</w:t>
      </w:r>
      <w:r w:rsidRPr="009972B6">
        <w:rPr>
          <w:spacing w:val="58"/>
          <w:sz w:val="24"/>
          <w:szCs w:val="24"/>
          <w:lang w:val="ru-RU"/>
        </w:rPr>
        <w:t xml:space="preserve"> </w:t>
      </w:r>
      <w:r w:rsidRPr="009972B6">
        <w:rPr>
          <w:sz w:val="24"/>
          <w:szCs w:val="24"/>
          <w:lang w:val="ru-RU"/>
        </w:rPr>
        <w:t>в</w:t>
      </w:r>
      <w:r w:rsidRPr="009972B6">
        <w:rPr>
          <w:spacing w:val="56"/>
          <w:sz w:val="24"/>
          <w:szCs w:val="24"/>
          <w:lang w:val="ru-RU"/>
        </w:rPr>
        <w:t xml:space="preserve"> </w:t>
      </w:r>
      <w:r w:rsidRPr="009972B6">
        <w:rPr>
          <w:spacing w:val="-1"/>
          <w:sz w:val="24"/>
          <w:szCs w:val="24"/>
          <w:lang w:val="ru-RU"/>
        </w:rPr>
        <w:t>жизни</w:t>
      </w:r>
      <w:r w:rsidRPr="009972B6">
        <w:rPr>
          <w:spacing w:val="56"/>
          <w:sz w:val="24"/>
          <w:szCs w:val="24"/>
          <w:lang w:val="ru-RU"/>
        </w:rPr>
        <w:t xml:space="preserve"> </w:t>
      </w:r>
      <w:r w:rsidRPr="009972B6">
        <w:rPr>
          <w:spacing w:val="-1"/>
          <w:sz w:val="24"/>
          <w:szCs w:val="24"/>
          <w:lang w:val="ru-RU"/>
        </w:rPr>
        <w:t>человека</w:t>
      </w:r>
      <w:r w:rsidRPr="009972B6">
        <w:rPr>
          <w:spacing w:val="56"/>
          <w:sz w:val="24"/>
          <w:szCs w:val="24"/>
          <w:lang w:val="ru-RU"/>
        </w:rPr>
        <w:t xml:space="preserve"> </w:t>
      </w:r>
      <w:r w:rsidRPr="009972B6">
        <w:rPr>
          <w:sz w:val="24"/>
          <w:szCs w:val="24"/>
          <w:lang w:val="ru-RU"/>
        </w:rPr>
        <w:t>и</w:t>
      </w:r>
      <w:r w:rsidRPr="009972B6">
        <w:rPr>
          <w:spacing w:val="58"/>
          <w:sz w:val="24"/>
          <w:szCs w:val="24"/>
          <w:lang w:val="ru-RU"/>
        </w:rPr>
        <w:t xml:space="preserve"> </w:t>
      </w:r>
      <w:r w:rsidRPr="009972B6">
        <w:rPr>
          <w:spacing w:val="-1"/>
          <w:sz w:val="24"/>
          <w:szCs w:val="24"/>
          <w:lang w:val="ru-RU"/>
        </w:rPr>
        <w:t>общества,</w:t>
      </w:r>
      <w:r w:rsidRPr="009972B6">
        <w:rPr>
          <w:spacing w:val="57"/>
          <w:sz w:val="24"/>
          <w:szCs w:val="24"/>
          <w:lang w:val="ru-RU"/>
        </w:rPr>
        <w:t xml:space="preserve"> </w:t>
      </w:r>
      <w:r w:rsidRPr="009972B6">
        <w:rPr>
          <w:spacing w:val="-1"/>
          <w:sz w:val="24"/>
          <w:szCs w:val="24"/>
          <w:lang w:val="ru-RU"/>
        </w:rPr>
        <w:t>принятие</w:t>
      </w:r>
      <w:r w:rsidRPr="009972B6">
        <w:rPr>
          <w:spacing w:val="56"/>
          <w:sz w:val="24"/>
          <w:szCs w:val="24"/>
          <w:lang w:val="ru-RU"/>
        </w:rPr>
        <w:t xml:space="preserve"> </w:t>
      </w:r>
      <w:r w:rsidRPr="009972B6">
        <w:rPr>
          <w:spacing w:val="-1"/>
          <w:sz w:val="24"/>
          <w:szCs w:val="24"/>
          <w:lang w:val="ru-RU"/>
        </w:rPr>
        <w:t>ценности</w:t>
      </w:r>
      <w:r w:rsidRPr="009972B6">
        <w:rPr>
          <w:spacing w:val="59"/>
          <w:sz w:val="24"/>
          <w:szCs w:val="24"/>
          <w:lang w:val="ru-RU"/>
        </w:rPr>
        <w:t xml:space="preserve"> </w:t>
      </w:r>
      <w:r w:rsidRPr="009972B6">
        <w:rPr>
          <w:spacing w:val="-2"/>
          <w:sz w:val="24"/>
          <w:szCs w:val="24"/>
          <w:lang w:val="ru-RU"/>
        </w:rPr>
        <w:t>семейной</w:t>
      </w:r>
      <w:r w:rsidRPr="009972B6">
        <w:rPr>
          <w:spacing w:val="87"/>
          <w:sz w:val="24"/>
          <w:szCs w:val="24"/>
          <w:lang w:val="ru-RU"/>
        </w:rPr>
        <w:t xml:space="preserve"> </w:t>
      </w:r>
      <w:r w:rsidRPr="009972B6">
        <w:rPr>
          <w:spacing w:val="-1"/>
          <w:sz w:val="24"/>
          <w:szCs w:val="24"/>
          <w:lang w:val="ru-RU"/>
        </w:rPr>
        <w:t>жизни,</w:t>
      </w:r>
      <w:r w:rsidRPr="009972B6">
        <w:rPr>
          <w:spacing w:val="2"/>
          <w:sz w:val="24"/>
          <w:szCs w:val="24"/>
          <w:lang w:val="ru-RU"/>
        </w:rPr>
        <w:t xml:space="preserve"> </w:t>
      </w:r>
      <w:r w:rsidRPr="009972B6">
        <w:rPr>
          <w:spacing w:val="-1"/>
          <w:sz w:val="24"/>
          <w:szCs w:val="24"/>
          <w:lang w:val="ru-RU"/>
        </w:rPr>
        <w:t xml:space="preserve">уважительное </w:t>
      </w:r>
      <w:r w:rsidRPr="009972B6">
        <w:rPr>
          <w:sz w:val="24"/>
          <w:szCs w:val="24"/>
          <w:lang w:val="ru-RU"/>
        </w:rPr>
        <w:t>и</w:t>
      </w:r>
      <w:r w:rsidRPr="009972B6">
        <w:rPr>
          <w:spacing w:val="-2"/>
          <w:sz w:val="24"/>
          <w:szCs w:val="24"/>
          <w:lang w:val="ru-RU"/>
        </w:rPr>
        <w:t xml:space="preserve"> </w:t>
      </w:r>
      <w:r w:rsidRPr="009972B6">
        <w:rPr>
          <w:sz w:val="24"/>
          <w:szCs w:val="24"/>
          <w:lang w:val="ru-RU"/>
        </w:rPr>
        <w:t>заботливое</w:t>
      </w:r>
      <w:r w:rsidRPr="009972B6">
        <w:rPr>
          <w:spacing w:val="-2"/>
          <w:sz w:val="24"/>
          <w:szCs w:val="24"/>
          <w:lang w:val="ru-RU"/>
        </w:rPr>
        <w:t xml:space="preserve"> </w:t>
      </w:r>
      <w:r w:rsidRPr="009972B6">
        <w:rPr>
          <w:spacing w:val="-1"/>
          <w:sz w:val="24"/>
          <w:szCs w:val="24"/>
          <w:lang w:val="ru-RU"/>
        </w:rPr>
        <w:t xml:space="preserve">отношение </w:t>
      </w:r>
      <w:r w:rsidRPr="009972B6">
        <w:rPr>
          <w:sz w:val="24"/>
          <w:szCs w:val="24"/>
          <w:lang w:val="ru-RU"/>
        </w:rPr>
        <w:t xml:space="preserve">к </w:t>
      </w:r>
      <w:r w:rsidRPr="009972B6">
        <w:rPr>
          <w:spacing w:val="-1"/>
          <w:sz w:val="24"/>
          <w:szCs w:val="24"/>
          <w:lang w:val="ru-RU"/>
        </w:rPr>
        <w:t>членам своей</w:t>
      </w:r>
      <w:r w:rsidRPr="009972B6">
        <w:rPr>
          <w:sz w:val="24"/>
          <w:szCs w:val="24"/>
          <w:lang w:val="ru-RU"/>
        </w:rPr>
        <w:t xml:space="preserve"> </w:t>
      </w:r>
      <w:r w:rsidRPr="009972B6">
        <w:rPr>
          <w:spacing w:val="-1"/>
          <w:sz w:val="24"/>
          <w:szCs w:val="24"/>
          <w:lang w:val="ru-RU"/>
        </w:rPr>
        <w:t>семьи.</w:t>
      </w:r>
    </w:p>
    <w:p w:rsidR="00093595" w:rsidRPr="009972B6" w:rsidRDefault="00093595" w:rsidP="00093595">
      <w:pPr>
        <w:pStyle w:val="ac"/>
        <w:kinsoku w:val="0"/>
        <w:overflowPunct w:val="0"/>
        <w:rPr>
          <w:sz w:val="24"/>
          <w:szCs w:val="24"/>
          <w:lang w:val="ru-RU"/>
        </w:rPr>
      </w:pPr>
      <w:r w:rsidRPr="009972B6">
        <w:rPr>
          <w:i/>
          <w:iCs/>
          <w:spacing w:val="-1"/>
          <w:sz w:val="24"/>
          <w:szCs w:val="24"/>
          <w:u w:val="single"/>
          <w:lang w:val="ru-RU"/>
        </w:rPr>
        <w:t>Выпускник</w:t>
      </w:r>
      <w:r w:rsidRPr="009972B6">
        <w:rPr>
          <w:i/>
          <w:iCs/>
          <w:sz w:val="24"/>
          <w:szCs w:val="24"/>
          <w:u w:val="single"/>
          <w:lang w:val="ru-RU"/>
        </w:rPr>
        <w:t xml:space="preserve"> получит </w:t>
      </w:r>
      <w:r w:rsidRPr="009972B6">
        <w:rPr>
          <w:i/>
          <w:iCs/>
          <w:spacing w:val="-1"/>
          <w:sz w:val="24"/>
          <w:szCs w:val="24"/>
          <w:u w:val="single"/>
          <w:lang w:val="ru-RU"/>
        </w:rPr>
        <w:t>возможность</w:t>
      </w:r>
      <w:r w:rsidRPr="009972B6">
        <w:rPr>
          <w:i/>
          <w:iCs/>
          <w:sz w:val="24"/>
          <w:szCs w:val="24"/>
          <w:u w:val="single"/>
          <w:lang w:val="ru-RU"/>
        </w:rPr>
        <w:t xml:space="preserve"> для</w:t>
      </w:r>
      <w:r w:rsidRPr="009972B6">
        <w:rPr>
          <w:i/>
          <w:iCs/>
          <w:spacing w:val="-2"/>
          <w:sz w:val="24"/>
          <w:szCs w:val="24"/>
          <w:u w:val="single"/>
          <w:lang w:val="ru-RU"/>
        </w:rPr>
        <w:t xml:space="preserve"> </w:t>
      </w:r>
      <w:r w:rsidRPr="009972B6">
        <w:rPr>
          <w:i/>
          <w:iCs/>
          <w:spacing w:val="-1"/>
          <w:sz w:val="24"/>
          <w:szCs w:val="24"/>
          <w:u w:val="single"/>
          <w:lang w:val="ru-RU"/>
        </w:rPr>
        <w:t>формирования:</w:t>
      </w:r>
    </w:p>
    <w:p w:rsidR="00093595" w:rsidRDefault="00093595" w:rsidP="00093595">
      <w:pPr>
        <w:pStyle w:val="a6"/>
        <w:spacing w:line="225" w:lineRule="atLeast"/>
        <w:ind w:left="0"/>
        <w:jc w:val="both"/>
        <w:rPr>
          <w:b/>
          <w:bCs/>
        </w:rPr>
      </w:pPr>
      <w:r w:rsidRPr="009972B6">
        <w:rPr>
          <w:spacing w:val="-1"/>
        </w:rPr>
        <w:t>основ</w:t>
      </w:r>
      <w:r w:rsidRPr="009972B6">
        <w:rPr>
          <w:spacing w:val="11"/>
        </w:rPr>
        <w:t xml:space="preserve"> </w:t>
      </w:r>
      <w:r w:rsidRPr="009972B6">
        <w:rPr>
          <w:spacing w:val="-1"/>
        </w:rPr>
        <w:t>эстетического</w:t>
      </w:r>
      <w:r w:rsidRPr="009972B6">
        <w:rPr>
          <w:spacing w:val="14"/>
        </w:rPr>
        <w:t xml:space="preserve"> </w:t>
      </w:r>
      <w:r w:rsidRPr="009972B6">
        <w:rPr>
          <w:spacing w:val="-1"/>
        </w:rPr>
        <w:t>сознания</w:t>
      </w:r>
      <w:r w:rsidRPr="009972B6">
        <w:rPr>
          <w:spacing w:val="11"/>
        </w:rPr>
        <w:t xml:space="preserve"> </w:t>
      </w:r>
      <w:r w:rsidRPr="009972B6">
        <w:rPr>
          <w:spacing w:val="-1"/>
        </w:rPr>
        <w:t>через</w:t>
      </w:r>
      <w:r w:rsidRPr="009972B6">
        <w:rPr>
          <w:spacing w:val="12"/>
        </w:rPr>
        <w:t xml:space="preserve"> </w:t>
      </w:r>
      <w:r w:rsidRPr="009972B6">
        <w:rPr>
          <w:spacing w:val="-1"/>
        </w:rPr>
        <w:t>освоение</w:t>
      </w:r>
      <w:r w:rsidRPr="009972B6">
        <w:rPr>
          <w:spacing w:val="10"/>
        </w:rPr>
        <w:t xml:space="preserve"> </w:t>
      </w:r>
      <w:r w:rsidRPr="009972B6">
        <w:rPr>
          <w:spacing w:val="-1"/>
        </w:rPr>
        <w:t>художественного</w:t>
      </w:r>
      <w:r w:rsidRPr="009972B6">
        <w:rPr>
          <w:spacing w:val="11"/>
        </w:rPr>
        <w:t xml:space="preserve"> </w:t>
      </w:r>
      <w:r w:rsidRPr="009972B6">
        <w:rPr>
          <w:spacing w:val="-1"/>
        </w:rPr>
        <w:t>наследия</w:t>
      </w:r>
      <w:r w:rsidRPr="009972B6">
        <w:rPr>
          <w:spacing w:val="11"/>
        </w:rPr>
        <w:t xml:space="preserve"> </w:t>
      </w:r>
      <w:r w:rsidRPr="009972B6">
        <w:rPr>
          <w:spacing w:val="-1"/>
        </w:rPr>
        <w:t>народов</w:t>
      </w:r>
      <w:r w:rsidRPr="009972B6">
        <w:rPr>
          <w:spacing w:val="11"/>
        </w:rPr>
        <w:t xml:space="preserve"> </w:t>
      </w:r>
      <w:r w:rsidRPr="009972B6">
        <w:rPr>
          <w:spacing w:val="-1"/>
        </w:rPr>
        <w:t>России</w:t>
      </w:r>
      <w:r w:rsidRPr="009972B6">
        <w:rPr>
          <w:spacing w:val="12"/>
        </w:rPr>
        <w:t xml:space="preserve"> </w:t>
      </w:r>
      <w:r w:rsidRPr="009972B6">
        <w:t>и</w:t>
      </w:r>
      <w:r w:rsidRPr="009972B6">
        <w:rPr>
          <w:spacing w:val="119"/>
        </w:rPr>
        <w:t xml:space="preserve"> </w:t>
      </w:r>
      <w:r w:rsidRPr="009972B6">
        <w:rPr>
          <w:spacing w:val="-1"/>
        </w:rPr>
        <w:t>мира,</w:t>
      </w:r>
      <w:r w:rsidRPr="009972B6">
        <w:rPr>
          <w:spacing w:val="33"/>
        </w:rPr>
        <w:t xml:space="preserve"> </w:t>
      </w:r>
      <w:r w:rsidRPr="009972B6">
        <w:rPr>
          <w:spacing w:val="-1"/>
        </w:rPr>
        <w:t>творческой</w:t>
      </w:r>
      <w:r w:rsidRPr="009972B6">
        <w:rPr>
          <w:spacing w:val="34"/>
        </w:rPr>
        <w:t xml:space="preserve"> </w:t>
      </w:r>
      <w:r w:rsidRPr="009972B6">
        <w:rPr>
          <w:spacing w:val="-1"/>
        </w:rPr>
        <w:t>деятельности</w:t>
      </w:r>
      <w:r w:rsidRPr="009972B6">
        <w:rPr>
          <w:spacing w:val="35"/>
        </w:rPr>
        <w:t xml:space="preserve"> </w:t>
      </w:r>
      <w:r w:rsidRPr="009972B6">
        <w:rPr>
          <w:spacing w:val="-1"/>
        </w:rPr>
        <w:t>эстетического</w:t>
      </w:r>
      <w:r w:rsidRPr="009972B6">
        <w:rPr>
          <w:spacing w:val="33"/>
        </w:rPr>
        <w:t xml:space="preserve"> </w:t>
      </w:r>
      <w:r w:rsidRPr="009972B6">
        <w:t>характера</w:t>
      </w:r>
      <w:r w:rsidRPr="009972B6">
        <w:rPr>
          <w:spacing w:val="32"/>
        </w:rPr>
        <w:t xml:space="preserve"> </w:t>
      </w:r>
      <w:r w:rsidRPr="009972B6">
        <w:rPr>
          <w:spacing w:val="-1"/>
        </w:rPr>
        <w:t>(способность</w:t>
      </w:r>
      <w:r w:rsidRPr="009972B6">
        <w:rPr>
          <w:spacing w:val="34"/>
        </w:rPr>
        <w:t xml:space="preserve"> </w:t>
      </w:r>
      <w:r w:rsidRPr="009972B6">
        <w:t>к</w:t>
      </w:r>
      <w:r w:rsidRPr="009972B6">
        <w:rPr>
          <w:spacing w:val="34"/>
        </w:rPr>
        <w:t xml:space="preserve"> </w:t>
      </w:r>
      <w:r w:rsidRPr="009972B6">
        <w:t>эмоциональн</w:t>
      </w:r>
      <w:proofErr w:type="gramStart"/>
      <w:r w:rsidRPr="009972B6">
        <w:t>о-</w:t>
      </w:r>
      <w:proofErr w:type="gramEnd"/>
      <w:r w:rsidRPr="009972B6">
        <w:rPr>
          <w:spacing w:val="91"/>
        </w:rPr>
        <w:t xml:space="preserve"> </w:t>
      </w:r>
      <w:r w:rsidRPr="009972B6">
        <w:t>ценностному</w:t>
      </w:r>
      <w:r w:rsidRPr="009972B6">
        <w:rPr>
          <w:spacing w:val="30"/>
        </w:rPr>
        <w:t xml:space="preserve"> </w:t>
      </w:r>
      <w:r w:rsidRPr="009972B6">
        <w:rPr>
          <w:spacing w:val="-1"/>
        </w:rPr>
        <w:t>освоению</w:t>
      </w:r>
      <w:r w:rsidRPr="009972B6">
        <w:rPr>
          <w:spacing w:val="38"/>
        </w:rPr>
        <w:t xml:space="preserve"> </w:t>
      </w:r>
      <w:r w:rsidRPr="009972B6">
        <w:rPr>
          <w:spacing w:val="-1"/>
        </w:rPr>
        <w:t>мира,</w:t>
      </w:r>
      <w:r w:rsidRPr="009972B6">
        <w:rPr>
          <w:spacing w:val="38"/>
        </w:rPr>
        <w:t xml:space="preserve"> </w:t>
      </w:r>
      <w:r w:rsidRPr="009972B6">
        <w:rPr>
          <w:spacing w:val="-1"/>
        </w:rPr>
        <w:t>самовыражению</w:t>
      </w:r>
      <w:r w:rsidRPr="009972B6">
        <w:rPr>
          <w:spacing w:val="36"/>
        </w:rPr>
        <w:t xml:space="preserve"> </w:t>
      </w:r>
      <w:r w:rsidRPr="009972B6">
        <w:t>и</w:t>
      </w:r>
      <w:r w:rsidRPr="009972B6">
        <w:rPr>
          <w:spacing w:val="39"/>
        </w:rPr>
        <w:t xml:space="preserve"> </w:t>
      </w:r>
      <w:r w:rsidRPr="009972B6">
        <w:rPr>
          <w:spacing w:val="-1"/>
        </w:rPr>
        <w:t>ориентации</w:t>
      </w:r>
      <w:r w:rsidRPr="009972B6">
        <w:rPr>
          <w:spacing w:val="36"/>
        </w:rPr>
        <w:t xml:space="preserve"> </w:t>
      </w:r>
      <w:r w:rsidRPr="009972B6">
        <w:t>в</w:t>
      </w:r>
      <w:r w:rsidRPr="009972B6">
        <w:rPr>
          <w:spacing w:val="45"/>
        </w:rPr>
        <w:t xml:space="preserve"> </w:t>
      </w:r>
      <w:r w:rsidRPr="009972B6">
        <w:rPr>
          <w:spacing w:val="-1"/>
        </w:rPr>
        <w:t>художественном</w:t>
      </w:r>
      <w:r w:rsidRPr="009972B6">
        <w:rPr>
          <w:spacing w:val="37"/>
        </w:rPr>
        <w:t xml:space="preserve"> </w:t>
      </w:r>
      <w:r w:rsidRPr="009972B6">
        <w:t>и</w:t>
      </w:r>
      <w:r w:rsidRPr="009972B6">
        <w:rPr>
          <w:spacing w:val="67"/>
        </w:rPr>
        <w:t xml:space="preserve"> </w:t>
      </w:r>
      <w:r w:rsidRPr="009972B6">
        <w:rPr>
          <w:spacing w:val="-1"/>
        </w:rPr>
        <w:t>нравственном</w:t>
      </w:r>
      <w:r w:rsidRPr="009972B6">
        <w:rPr>
          <w:spacing w:val="20"/>
        </w:rPr>
        <w:t xml:space="preserve"> </w:t>
      </w:r>
      <w:r w:rsidRPr="009972B6">
        <w:rPr>
          <w:spacing w:val="-1"/>
        </w:rPr>
        <w:t>пространстве</w:t>
      </w:r>
      <w:r w:rsidRPr="009972B6">
        <w:rPr>
          <w:spacing w:val="20"/>
        </w:rPr>
        <w:t xml:space="preserve"> </w:t>
      </w:r>
      <w:r w:rsidRPr="009972B6">
        <w:rPr>
          <w:spacing w:val="-1"/>
        </w:rPr>
        <w:t>культуры;</w:t>
      </w:r>
      <w:r w:rsidRPr="009972B6">
        <w:rPr>
          <w:spacing w:val="26"/>
        </w:rPr>
        <w:t xml:space="preserve"> </w:t>
      </w:r>
      <w:r w:rsidRPr="009972B6">
        <w:rPr>
          <w:spacing w:val="-1"/>
        </w:rPr>
        <w:t>уважение</w:t>
      </w:r>
      <w:r w:rsidRPr="009972B6">
        <w:rPr>
          <w:spacing w:val="20"/>
        </w:rPr>
        <w:t xml:space="preserve"> </w:t>
      </w:r>
      <w:r w:rsidRPr="009972B6">
        <w:t>к</w:t>
      </w:r>
      <w:r w:rsidRPr="009972B6">
        <w:rPr>
          <w:spacing w:val="22"/>
        </w:rPr>
        <w:t xml:space="preserve"> </w:t>
      </w:r>
      <w:r w:rsidRPr="009972B6">
        <w:rPr>
          <w:spacing w:val="-1"/>
        </w:rPr>
        <w:t>истории</w:t>
      </w:r>
      <w:r w:rsidRPr="009972B6">
        <w:rPr>
          <w:spacing w:val="22"/>
        </w:rPr>
        <w:t xml:space="preserve"> </w:t>
      </w:r>
      <w:r w:rsidRPr="009972B6">
        <w:rPr>
          <w:spacing w:val="-1"/>
        </w:rPr>
        <w:t>культуры</w:t>
      </w:r>
      <w:r w:rsidRPr="009972B6">
        <w:rPr>
          <w:spacing w:val="23"/>
        </w:rPr>
        <w:t xml:space="preserve"> </w:t>
      </w:r>
      <w:r w:rsidRPr="009972B6">
        <w:rPr>
          <w:spacing w:val="-1"/>
        </w:rPr>
        <w:t>своего</w:t>
      </w:r>
      <w:r w:rsidRPr="009972B6">
        <w:rPr>
          <w:spacing w:val="23"/>
        </w:rPr>
        <w:t xml:space="preserve"> </w:t>
      </w:r>
      <w:r w:rsidRPr="009972B6">
        <w:rPr>
          <w:spacing w:val="-1"/>
        </w:rPr>
        <w:t>Отечества,</w:t>
      </w:r>
      <w:r w:rsidRPr="009972B6">
        <w:rPr>
          <w:spacing w:val="83"/>
        </w:rPr>
        <w:t xml:space="preserve"> </w:t>
      </w:r>
      <w:r w:rsidRPr="009972B6">
        <w:rPr>
          <w:spacing w:val="-1"/>
        </w:rPr>
        <w:t>выраженной</w:t>
      </w:r>
      <w:r w:rsidRPr="009972B6">
        <w:rPr>
          <w:spacing w:val="43"/>
        </w:rPr>
        <w:t xml:space="preserve"> </w:t>
      </w:r>
      <w:r w:rsidRPr="009972B6">
        <w:t>в</w:t>
      </w:r>
      <w:r w:rsidRPr="009972B6">
        <w:rPr>
          <w:spacing w:val="42"/>
        </w:rPr>
        <w:t xml:space="preserve"> </w:t>
      </w:r>
      <w:r w:rsidRPr="009972B6">
        <w:t>том</w:t>
      </w:r>
      <w:r w:rsidRPr="009972B6">
        <w:rPr>
          <w:spacing w:val="42"/>
        </w:rPr>
        <w:t xml:space="preserve"> </w:t>
      </w:r>
      <w:r w:rsidRPr="009972B6">
        <w:t>числе</w:t>
      </w:r>
      <w:r w:rsidRPr="009972B6">
        <w:rPr>
          <w:spacing w:val="42"/>
        </w:rPr>
        <w:t xml:space="preserve"> </w:t>
      </w:r>
      <w:r w:rsidRPr="009972B6">
        <w:t>в</w:t>
      </w:r>
      <w:r w:rsidRPr="009972B6">
        <w:rPr>
          <w:spacing w:val="42"/>
        </w:rPr>
        <w:t xml:space="preserve"> </w:t>
      </w:r>
      <w:r w:rsidRPr="009972B6">
        <w:rPr>
          <w:spacing w:val="-1"/>
        </w:rPr>
        <w:t>понимании</w:t>
      </w:r>
      <w:r w:rsidRPr="009972B6">
        <w:rPr>
          <w:spacing w:val="43"/>
        </w:rPr>
        <w:t xml:space="preserve"> </w:t>
      </w:r>
      <w:r w:rsidRPr="009972B6">
        <w:rPr>
          <w:spacing w:val="-1"/>
        </w:rPr>
        <w:t>красоты</w:t>
      </w:r>
      <w:r w:rsidRPr="009972B6">
        <w:rPr>
          <w:spacing w:val="43"/>
        </w:rPr>
        <w:t xml:space="preserve"> </w:t>
      </w:r>
      <w:r w:rsidRPr="009972B6">
        <w:rPr>
          <w:spacing w:val="-1"/>
        </w:rPr>
        <w:t>человека;</w:t>
      </w:r>
      <w:r w:rsidRPr="009972B6">
        <w:rPr>
          <w:spacing w:val="43"/>
        </w:rPr>
        <w:t xml:space="preserve"> </w:t>
      </w:r>
      <w:r w:rsidRPr="009972B6">
        <w:rPr>
          <w:spacing w:val="-1"/>
        </w:rPr>
        <w:t>потребность</w:t>
      </w:r>
      <w:r w:rsidRPr="009972B6">
        <w:rPr>
          <w:spacing w:val="44"/>
        </w:rPr>
        <w:t xml:space="preserve"> </w:t>
      </w:r>
      <w:r w:rsidRPr="009972B6">
        <w:t>в</w:t>
      </w:r>
      <w:r w:rsidRPr="009972B6">
        <w:rPr>
          <w:spacing w:val="42"/>
        </w:rPr>
        <w:t xml:space="preserve"> </w:t>
      </w:r>
      <w:r w:rsidRPr="009972B6">
        <w:rPr>
          <w:spacing w:val="-1"/>
        </w:rPr>
        <w:t>общении</w:t>
      </w:r>
      <w:r w:rsidRPr="009972B6">
        <w:rPr>
          <w:spacing w:val="43"/>
        </w:rPr>
        <w:t xml:space="preserve"> </w:t>
      </w:r>
      <w:r w:rsidRPr="009972B6">
        <w:t>с</w:t>
      </w:r>
      <w:r w:rsidRPr="009972B6">
        <w:rPr>
          <w:spacing w:val="75"/>
        </w:rPr>
        <w:t xml:space="preserve"> </w:t>
      </w:r>
      <w:r w:rsidRPr="009972B6">
        <w:rPr>
          <w:spacing w:val="-1"/>
        </w:rPr>
        <w:t>художественными</w:t>
      </w:r>
      <w:r w:rsidRPr="009972B6">
        <w:rPr>
          <w:spacing w:val="53"/>
        </w:rPr>
        <w:t xml:space="preserve"> </w:t>
      </w:r>
      <w:r w:rsidRPr="009972B6">
        <w:rPr>
          <w:spacing w:val="-1"/>
        </w:rPr>
        <w:t>произведениями,</w:t>
      </w:r>
      <w:r w:rsidRPr="009972B6">
        <w:rPr>
          <w:spacing w:val="52"/>
        </w:rPr>
        <w:t xml:space="preserve"> </w:t>
      </w:r>
      <w:proofErr w:type="spellStart"/>
      <w:r w:rsidRPr="009972B6">
        <w:rPr>
          <w:spacing w:val="-1"/>
        </w:rPr>
        <w:t>сформированность</w:t>
      </w:r>
      <w:proofErr w:type="spellEnd"/>
      <w:r w:rsidRPr="009972B6">
        <w:rPr>
          <w:spacing w:val="54"/>
        </w:rPr>
        <w:t xml:space="preserve"> </w:t>
      </w:r>
      <w:r w:rsidRPr="009972B6">
        <w:rPr>
          <w:spacing w:val="-1"/>
        </w:rPr>
        <w:t>активного</w:t>
      </w:r>
      <w:r w:rsidRPr="009972B6">
        <w:rPr>
          <w:spacing w:val="52"/>
        </w:rPr>
        <w:t xml:space="preserve"> </w:t>
      </w:r>
      <w:r w:rsidRPr="009972B6">
        <w:t>отношения</w:t>
      </w:r>
      <w:r w:rsidRPr="009972B6">
        <w:rPr>
          <w:spacing w:val="50"/>
        </w:rPr>
        <w:t xml:space="preserve"> </w:t>
      </w:r>
      <w:r w:rsidRPr="009972B6">
        <w:t>к</w:t>
      </w:r>
      <w:r w:rsidRPr="009972B6">
        <w:rPr>
          <w:spacing w:val="53"/>
        </w:rPr>
        <w:t xml:space="preserve"> </w:t>
      </w:r>
      <w:r w:rsidRPr="009972B6">
        <w:rPr>
          <w:spacing w:val="-1"/>
        </w:rPr>
        <w:t>традициям</w:t>
      </w:r>
      <w:r w:rsidRPr="009972B6">
        <w:rPr>
          <w:spacing w:val="77"/>
        </w:rPr>
        <w:t xml:space="preserve"> </w:t>
      </w:r>
      <w:r w:rsidRPr="009972B6">
        <w:rPr>
          <w:spacing w:val="-1"/>
        </w:rPr>
        <w:t>художественной</w:t>
      </w:r>
      <w:r w:rsidRPr="009972B6">
        <w:t xml:space="preserve"> </w:t>
      </w:r>
      <w:r w:rsidRPr="009972B6">
        <w:rPr>
          <w:spacing w:val="-1"/>
        </w:rPr>
        <w:t>культуры</w:t>
      </w:r>
      <w:r w:rsidRPr="009972B6">
        <w:t xml:space="preserve"> как </w:t>
      </w:r>
      <w:r w:rsidRPr="009972B6">
        <w:rPr>
          <w:spacing w:val="-1"/>
        </w:rPr>
        <w:t>смысловой,</w:t>
      </w:r>
      <w:r w:rsidRPr="009972B6">
        <w:t xml:space="preserve"> </w:t>
      </w:r>
      <w:r w:rsidRPr="009972B6">
        <w:rPr>
          <w:spacing w:val="-1"/>
        </w:rPr>
        <w:t>эстетической</w:t>
      </w:r>
      <w:r w:rsidRPr="009972B6">
        <w:t xml:space="preserve"> и </w:t>
      </w:r>
      <w:r w:rsidRPr="009972B6">
        <w:rPr>
          <w:spacing w:val="-1"/>
        </w:rPr>
        <w:t>личностно-значимой</w:t>
      </w:r>
      <w:r w:rsidRPr="009972B6">
        <w:t xml:space="preserve"> </w:t>
      </w:r>
      <w:r w:rsidRPr="009972B6">
        <w:rPr>
          <w:spacing w:val="-1"/>
        </w:rPr>
        <w:t>ценности).</w:t>
      </w:r>
      <w:r>
        <w:rPr>
          <w:spacing w:val="-1"/>
        </w:rPr>
        <w:t xml:space="preserve">                                                                        </w:t>
      </w:r>
      <w:r>
        <w:rPr>
          <w:spacing w:val="-1"/>
        </w:rPr>
        <w:tab/>
      </w:r>
      <w:r w:rsidRPr="009972B6">
        <w:rPr>
          <w:b/>
          <w:bCs/>
        </w:rPr>
        <w:t xml:space="preserve"> </w:t>
      </w:r>
    </w:p>
    <w:p w:rsidR="00093595" w:rsidRDefault="00093595" w:rsidP="00093595">
      <w:pPr>
        <w:pStyle w:val="a6"/>
        <w:spacing w:line="225" w:lineRule="atLeast"/>
        <w:ind w:left="0"/>
        <w:jc w:val="center"/>
        <w:rPr>
          <w:b/>
          <w:bCs/>
        </w:rPr>
      </w:pPr>
    </w:p>
    <w:p w:rsidR="00093595" w:rsidRPr="00B24895" w:rsidRDefault="00093595" w:rsidP="00093595">
      <w:pPr>
        <w:pStyle w:val="a6"/>
        <w:spacing w:line="225" w:lineRule="atLeast"/>
        <w:ind w:left="0"/>
        <w:jc w:val="center"/>
        <w:rPr>
          <w:b/>
        </w:rPr>
      </w:pPr>
      <w:r>
        <w:rPr>
          <w:b/>
          <w:bCs/>
        </w:rPr>
        <w:t>2.</w:t>
      </w:r>
      <w:r w:rsidRPr="00B24895">
        <w:rPr>
          <w:b/>
        </w:rPr>
        <w:t xml:space="preserve"> </w:t>
      </w:r>
      <w:proofErr w:type="spellStart"/>
      <w:r w:rsidRPr="00B24895">
        <w:rPr>
          <w:b/>
        </w:rPr>
        <w:t>Метапредметные</w:t>
      </w:r>
      <w:proofErr w:type="spellEnd"/>
      <w:r w:rsidRPr="00B24895">
        <w:rPr>
          <w:b/>
        </w:rPr>
        <w:t xml:space="preserve"> результаты освоения основной  программы представлены в соответствии с подгруппами универсальных учебных действий</w:t>
      </w:r>
    </w:p>
    <w:p w:rsidR="00093595" w:rsidRPr="00B24895" w:rsidRDefault="00093595" w:rsidP="00093595">
      <w:pPr>
        <w:pStyle w:val="a6"/>
        <w:spacing w:line="225" w:lineRule="atLeast"/>
        <w:ind w:left="0"/>
        <w:jc w:val="center"/>
        <w:rPr>
          <w:b/>
        </w:rPr>
      </w:pPr>
    </w:p>
    <w:p w:rsidR="00093595" w:rsidRPr="00B24895" w:rsidRDefault="00093595" w:rsidP="00093595">
      <w:pPr>
        <w:spacing w:after="0" w:line="240" w:lineRule="auto"/>
        <w:ind w:firstLine="709"/>
        <w:jc w:val="both"/>
        <w:rPr>
          <w:rFonts w:ascii="Times New Roman" w:hAnsi="Times New Roman" w:cs="Times New Roman"/>
          <w:b/>
          <w:sz w:val="24"/>
          <w:szCs w:val="24"/>
        </w:rPr>
      </w:pPr>
      <w:proofErr w:type="spellStart"/>
      <w:r w:rsidRPr="00B24895">
        <w:rPr>
          <w:rFonts w:ascii="Times New Roman" w:hAnsi="Times New Roman" w:cs="Times New Roman"/>
          <w:b/>
          <w:sz w:val="24"/>
          <w:szCs w:val="24"/>
        </w:rPr>
        <w:t>Межпредметные</w:t>
      </w:r>
      <w:proofErr w:type="spellEnd"/>
      <w:r w:rsidRPr="00B24895">
        <w:rPr>
          <w:rFonts w:ascii="Times New Roman" w:hAnsi="Times New Roman" w:cs="Times New Roman"/>
          <w:b/>
          <w:sz w:val="24"/>
          <w:szCs w:val="24"/>
        </w:rPr>
        <w:t xml:space="preserve"> понятия</w:t>
      </w:r>
    </w:p>
    <w:p w:rsidR="00093595" w:rsidRPr="00B24895" w:rsidRDefault="00093595" w:rsidP="00093595">
      <w:pPr>
        <w:spacing w:line="240" w:lineRule="auto"/>
        <w:jc w:val="both"/>
        <w:rPr>
          <w:rFonts w:ascii="Times New Roman" w:eastAsia="Times New Roman" w:hAnsi="Times New Roman" w:cs="Times New Roman"/>
          <w:sz w:val="24"/>
          <w:szCs w:val="24"/>
        </w:rPr>
      </w:pPr>
      <w:r w:rsidRPr="00B24895">
        <w:rPr>
          <w:rFonts w:ascii="Times New Roman" w:hAnsi="Times New Roman" w:cs="Times New Roman"/>
          <w:sz w:val="24"/>
          <w:szCs w:val="24"/>
        </w:rPr>
        <w:t xml:space="preserve">         В 9 классе на уроках геометрии, как и  на всех предметах, будет продолжена работа по развитию </w:t>
      </w:r>
      <w:r w:rsidRPr="00B24895">
        <w:rPr>
          <w:rFonts w:ascii="Times New Roman" w:hAnsi="Times New Roman" w:cs="Times New Roman"/>
          <w:b/>
          <w:sz w:val="24"/>
          <w:szCs w:val="24"/>
        </w:rPr>
        <w:t>основ читательской компетенции</w:t>
      </w:r>
      <w:r w:rsidRPr="00B24895">
        <w:rPr>
          <w:rFonts w:ascii="Times New Roman" w:hAnsi="Times New Roman" w:cs="Times New Roman"/>
          <w:sz w:val="24"/>
          <w:szCs w:val="24"/>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w:t>
      </w:r>
    </w:p>
    <w:p w:rsidR="00093595" w:rsidRPr="00B24895" w:rsidRDefault="00093595" w:rsidP="00093595">
      <w:pPr>
        <w:spacing w:line="240" w:lineRule="auto"/>
        <w:jc w:val="both"/>
        <w:rPr>
          <w:rFonts w:ascii="Times New Roman" w:eastAsia="Times New Roman" w:hAnsi="Times New Roman" w:cs="Times New Roman"/>
          <w:sz w:val="24"/>
          <w:szCs w:val="24"/>
        </w:rPr>
      </w:pPr>
      <w:r w:rsidRPr="00B24895">
        <w:rPr>
          <w:rFonts w:ascii="Times New Roman" w:eastAsia="Times New Roman" w:hAnsi="Times New Roman" w:cs="Times New Roman"/>
          <w:sz w:val="24"/>
          <w:szCs w:val="24"/>
        </w:rPr>
        <w:t xml:space="preserve">         </w:t>
      </w:r>
      <w:r w:rsidRPr="00B24895">
        <w:rPr>
          <w:rFonts w:ascii="Times New Roman" w:hAnsi="Times New Roman" w:cs="Times New Roman"/>
          <w:sz w:val="24"/>
          <w:szCs w:val="24"/>
        </w:rPr>
        <w:t xml:space="preserve">При изучении геометрии обучающиеся усовершенствуют приобретенные </w:t>
      </w:r>
      <w:r w:rsidRPr="00B24895">
        <w:rPr>
          <w:rFonts w:ascii="Times New Roman" w:hAnsi="Times New Roman" w:cs="Times New Roman"/>
          <w:b/>
          <w:sz w:val="24"/>
          <w:szCs w:val="24"/>
        </w:rPr>
        <w:t>навыки работы с информацией</w:t>
      </w:r>
      <w:r w:rsidRPr="00B24895">
        <w:rPr>
          <w:rFonts w:ascii="Times New Roman" w:hAnsi="Times New Roman" w:cs="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093595" w:rsidRPr="00B24895" w:rsidRDefault="00093595" w:rsidP="00093595">
      <w:pPr>
        <w:spacing w:line="240" w:lineRule="auto"/>
        <w:jc w:val="both"/>
        <w:rPr>
          <w:rFonts w:ascii="Times New Roman" w:eastAsia="Times New Roman" w:hAnsi="Times New Roman" w:cs="Times New Roman"/>
          <w:sz w:val="24"/>
          <w:szCs w:val="24"/>
        </w:rPr>
      </w:pPr>
      <w:r w:rsidRPr="00B24895">
        <w:rPr>
          <w:rFonts w:ascii="Times New Roman" w:eastAsia="Times New Roman" w:hAnsi="Times New Roman" w:cs="Times New Roman"/>
          <w:sz w:val="24"/>
          <w:szCs w:val="24"/>
        </w:rPr>
        <w:t xml:space="preserve">          </w:t>
      </w:r>
      <w:r w:rsidRPr="00B24895">
        <w:rPr>
          <w:rFonts w:ascii="Times New Roman" w:hAnsi="Times New Roman" w:cs="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093595" w:rsidRPr="00B24895" w:rsidRDefault="00093595" w:rsidP="00093595">
      <w:pPr>
        <w:spacing w:after="0" w:line="240" w:lineRule="auto"/>
        <w:ind w:firstLine="709"/>
        <w:jc w:val="both"/>
        <w:rPr>
          <w:rFonts w:ascii="Times New Roman" w:hAnsi="Times New Roman" w:cs="Times New Roman"/>
          <w:sz w:val="24"/>
          <w:szCs w:val="24"/>
        </w:rPr>
      </w:pPr>
      <w:r w:rsidRPr="00B24895">
        <w:rPr>
          <w:rFonts w:ascii="Times New Roman" w:hAnsi="Times New Roman" w:cs="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093595" w:rsidRPr="00B24895" w:rsidRDefault="00093595" w:rsidP="00093595">
      <w:pPr>
        <w:spacing w:after="0" w:line="240" w:lineRule="auto"/>
        <w:ind w:firstLine="709"/>
        <w:jc w:val="both"/>
        <w:rPr>
          <w:rFonts w:ascii="Times New Roman" w:hAnsi="Times New Roman" w:cs="Times New Roman"/>
          <w:sz w:val="24"/>
          <w:szCs w:val="24"/>
        </w:rPr>
      </w:pPr>
      <w:r w:rsidRPr="00B24895">
        <w:rPr>
          <w:rFonts w:ascii="Times New Roman" w:hAnsi="Times New Roman" w:cs="Times New Roman"/>
          <w:sz w:val="24"/>
          <w:szCs w:val="24"/>
        </w:rPr>
        <w:t>• заполнять и дополнять таблицы, схемы, диаграммы, тексты.</w:t>
      </w:r>
    </w:p>
    <w:p w:rsidR="00093595" w:rsidRPr="00B24895" w:rsidRDefault="00093595" w:rsidP="00093595">
      <w:pPr>
        <w:suppressAutoHyphens/>
        <w:spacing w:after="0" w:line="240" w:lineRule="auto"/>
        <w:ind w:firstLine="709"/>
        <w:jc w:val="both"/>
        <w:rPr>
          <w:rFonts w:ascii="Times New Roman" w:hAnsi="Times New Roman" w:cs="Times New Roman"/>
          <w:sz w:val="24"/>
          <w:szCs w:val="24"/>
        </w:rPr>
      </w:pPr>
      <w:proofErr w:type="gramStart"/>
      <w:r w:rsidRPr="00B24895">
        <w:rPr>
          <w:rFonts w:ascii="Times New Roman" w:hAnsi="Times New Roman" w:cs="Times New Roman"/>
          <w:sz w:val="24"/>
          <w:szCs w:val="24"/>
        </w:rPr>
        <w:t xml:space="preserve">В ходе изучения геометрии обучающиеся </w:t>
      </w:r>
      <w:r w:rsidRPr="00B24895">
        <w:rPr>
          <w:rFonts w:ascii="Times New Roman" w:hAnsi="Times New Roman" w:cs="Times New Roman"/>
          <w:b/>
          <w:sz w:val="24"/>
          <w:szCs w:val="24"/>
        </w:rPr>
        <w:t>усовершенствуют опыт проектной деятельности</w:t>
      </w:r>
      <w:r w:rsidRPr="00B24895">
        <w:rPr>
          <w:rFonts w:ascii="Times New Roman" w:hAnsi="Times New Roman" w:cs="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B24895">
        <w:rPr>
          <w:rFonts w:ascii="Times New Roman" w:hAnsi="Times New Roman" w:cs="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093595" w:rsidRPr="00B24895" w:rsidRDefault="00093595" w:rsidP="00093595">
      <w:pPr>
        <w:shd w:val="clear" w:color="auto" w:fill="FFFFFF"/>
        <w:tabs>
          <w:tab w:val="left" w:pos="284"/>
        </w:tabs>
        <w:spacing w:after="0" w:line="240" w:lineRule="auto"/>
        <w:ind w:hanging="426"/>
        <w:rPr>
          <w:rFonts w:ascii="Times New Roman" w:eastAsia="Times New Roman" w:hAnsi="Times New Roman" w:cs="Times New Roman"/>
          <w:color w:val="000000"/>
          <w:sz w:val="24"/>
          <w:szCs w:val="24"/>
        </w:rPr>
      </w:pPr>
      <w:r w:rsidRPr="00B24895">
        <w:rPr>
          <w:rFonts w:ascii="Times New Roman" w:eastAsia="Times New Roman" w:hAnsi="Times New Roman" w:cs="Times New Roman"/>
          <w:b/>
          <w:bCs/>
          <w:color w:val="000000"/>
          <w:sz w:val="24"/>
          <w:szCs w:val="24"/>
        </w:rPr>
        <w:t xml:space="preserve">     Регулятивные:</w:t>
      </w:r>
    </w:p>
    <w:p w:rsidR="00093595" w:rsidRPr="00B24895" w:rsidRDefault="00093595" w:rsidP="00093595">
      <w:pPr>
        <w:numPr>
          <w:ilvl w:val="0"/>
          <w:numId w:val="34"/>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i/>
          <w:iCs/>
          <w:color w:val="000000"/>
          <w:sz w:val="24"/>
          <w:szCs w:val="24"/>
        </w:rPr>
        <w:t>определять</w:t>
      </w:r>
      <w:r w:rsidRPr="00B24895">
        <w:rPr>
          <w:rFonts w:ascii="Times New Roman" w:eastAsia="Times New Roman" w:hAnsi="Times New Roman" w:cs="Times New Roman"/>
          <w:color w:val="000000"/>
          <w:sz w:val="24"/>
          <w:szCs w:val="24"/>
        </w:rPr>
        <w:t> цель деятельности на уроке с помощью учителя и самостоятельно;</w:t>
      </w:r>
    </w:p>
    <w:p w:rsidR="00093595" w:rsidRPr="00B24895" w:rsidRDefault="00093595" w:rsidP="00093595">
      <w:pPr>
        <w:numPr>
          <w:ilvl w:val="0"/>
          <w:numId w:val="34"/>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proofErr w:type="gramStart"/>
      <w:r w:rsidRPr="00B24895">
        <w:rPr>
          <w:rFonts w:ascii="Times New Roman" w:eastAsia="Times New Roman" w:hAnsi="Times New Roman" w:cs="Times New Roman"/>
          <w:color w:val="000000"/>
          <w:sz w:val="24"/>
          <w:szCs w:val="24"/>
        </w:rPr>
        <w:t>учиться совместно с учителем обнаруживать</w:t>
      </w:r>
      <w:proofErr w:type="gramEnd"/>
      <w:r w:rsidRPr="00B24895">
        <w:rPr>
          <w:rFonts w:ascii="Times New Roman" w:eastAsia="Times New Roman" w:hAnsi="Times New Roman" w:cs="Times New Roman"/>
          <w:color w:val="000000"/>
          <w:sz w:val="24"/>
          <w:szCs w:val="24"/>
        </w:rPr>
        <w:t xml:space="preserve"> и</w:t>
      </w:r>
      <w:r w:rsidRPr="00B24895">
        <w:rPr>
          <w:rFonts w:ascii="Times New Roman" w:eastAsia="Times New Roman" w:hAnsi="Times New Roman" w:cs="Times New Roman"/>
          <w:i/>
          <w:iCs/>
          <w:color w:val="000000"/>
          <w:sz w:val="24"/>
          <w:szCs w:val="24"/>
        </w:rPr>
        <w:t> формулировать учебную проблему</w:t>
      </w:r>
      <w:r w:rsidRPr="00B24895">
        <w:rPr>
          <w:rFonts w:ascii="Times New Roman" w:eastAsia="Times New Roman" w:hAnsi="Times New Roman" w:cs="Times New Roman"/>
          <w:color w:val="000000"/>
          <w:sz w:val="24"/>
          <w:szCs w:val="24"/>
        </w:rPr>
        <w:t>;</w:t>
      </w:r>
    </w:p>
    <w:p w:rsidR="00093595" w:rsidRPr="00B24895" w:rsidRDefault="00093595" w:rsidP="00093595">
      <w:pPr>
        <w:numPr>
          <w:ilvl w:val="0"/>
          <w:numId w:val="34"/>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учиться</w:t>
      </w:r>
      <w:r w:rsidRPr="00B24895">
        <w:rPr>
          <w:rFonts w:ascii="Times New Roman" w:eastAsia="Times New Roman" w:hAnsi="Times New Roman" w:cs="Times New Roman"/>
          <w:i/>
          <w:iCs/>
          <w:color w:val="000000"/>
          <w:sz w:val="24"/>
          <w:szCs w:val="24"/>
        </w:rPr>
        <w:t> планировать</w:t>
      </w:r>
      <w:r w:rsidRPr="00B24895">
        <w:rPr>
          <w:rFonts w:ascii="Times New Roman" w:eastAsia="Times New Roman" w:hAnsi="Times New Roman" w:cs="Times New Roman"/>
          <w:color w:val="000000"/>
          <w:sz w:val="24"/>
          <w:szCs w:val="24"/>
        </w:rPr>
        <w:t> учебную деятельность на уроке;</w:t>
      </w:r>
    </w:p>
    <w:p w:rsidR="00093595" w:rsidRPr="00B24895" w:rsidRDefault="00093595" w:rsidP="00093595">
      <w:pPr>
        <w:numPr>
          <w:ilvl w:val="0"/>
          <w:numId w:val="34"/>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i/>
          <w:iCs/>
          <w:color w:val="000000"/>
          <w:sz w:val="24"/>
          <w:szCs w:val="24"/>
        </w:rPr>
        <w:lastRenderedPageBreak/>
        <w:t>высказывать</w:t>
      </w:r>
      <w:r w:rsidRPr="00B24895">
        <w:rPr>
          <w:rFonts w:ascii="Times New Roman" w:eastAsia="Times New Roman" w:hAnsi="Times New Roman" w:cs="Times New Roman"/>
          <w:color w:val="000000"/>
          <w:sz w:val="24"/>
          <w:szCs w:val="24"/>
        </w:rPr>
        <w:t> свою версию, пытаться предлагать способ её проверки (на основе продуктивных заданий в учебнике);</w:t>
      </w:r>
    </w:p>
    <w:p w:rsidR="00093595" w:rsidRPr="00B24895" w:rsidRDefault="00093595" w:rsidP="00093595">
      <w:pPr>
        <w:numPr>
          <w:ilvl w:val="0"/>
          <w:numId w:val="34"/>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работая по предложенному плану,</w:t>
      </w:r>
      <w:r w:rsidRPr="00B24895">
        <w:rPr>
          <w:rFonts w:ascii="Times New Roman" w:eastAsia="Times New Roman" w:hAnsi="Times New Roman" w:cs="Times New Roman"/>
          <w:i/>
          <w:iCs/>
          <w:color w:val="000000"/>
          <w:sz w:val="24"/>
          <w:szCs w:val="24"/>
        </w:rPr>
        <w:t> использовать</w:t>
      </w:r>
      <w:r w:rsidRPr="00B24895">
        <w:rPr>
          <w:rFonts w:ascii="Times New Roman" w:eastAsia="Times New Roman" w:hAnsi="Times New Roman" w:cs="Times New Roman"/>
          <w:color w:val="000000"/>
          <w:sz w:val="24"/>
          <w:szCs w:val="24"/>
        </w:rPr>
        <w:t> необходимые средства (учебник, компьютер и инструменты);</w:t>
      </w:r>
    </w:p>
    <w:p w:rsidR="00093595" w:rsidRPr="00B24895" w:rsidRDefault="00093595" w:rsidP="00093595">
      <w:pPr>
        <w:numPr>
          <w:ilvl w:val="0"/>
          <w:numId w:val="34"/>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i/>
          <w:iCs/>
          <w:color w:val="000000"/>
          <w:sz w:val="24"/>
          <w:szCs w:val="24"/>
        </w:rPr>
        <w:t>определять</w:t>
      </w:r>
      <w:r w:rsidRPr="00B24895">
        <w:rPr>
          <w:rFonts w:ascii="Times New Roman" w:eastAsia="Times New Roman" w:hAnsi="Times New Roman" w:cs="Times New Roman"/>
          <w:color w:val="000000"/>
          <w:sz w:val="24"/>
          <w:szCs w:val="24"/>
        </w:rPr>
        <w:t> успешность выполнения своего задания в диалоге с учителем.</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bookmarkStart w:id="5" w:name="h.30j0zll"/>
      <w:bookmarkEnd w:id="5"/>
      <w:r w:rsidRPr="00B24895">
        <w:rPr>
          <w:rFonts w:ascii="Times New Roman" w:eastAsia="Times New Roman" w:hAnsi="Times New Roman" w:cs="Times New Roman"/>
          <w:color w:val="000000"/>
          <w:sz w:val="24"/>
          <w:szCs w:val="24"/>
        </w:rPr>
        <w:t>Средством формирования регулятивных действий служат технология проблемного  диалога на этапе изучения нового материала и технология оценивания образовательных достижений (учебных успехов).</w:t>
      </w:r>
    </w:p>
    <w:p w:rsidR="00093595" w:rsidRPr="00B24895" w:rsidRDefault="00093595" w:rsidP="00093595">
      <w:pPr>
        <w:shd w:val="clear" w:color="auto" w:fill="FFFFFF"/>
        <w:tabs>
          <w:tab w:val="left" w:pos="284"/>
        </w:tabs>
        <w:spacing w:after="0" w:line="240" w:lineRule="auto"/>
        <w:ind w:hanging="426"/>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b/>
          <w:bCs/>
          <w:color w:val="000000"/>
          <w:sz w:val="24"/>
          <w:szCs w:val="24"/>
        </w:rPr>
        <w:t>       Познавательные:</w:t>
      </w:r>
    </w:p>
    <w:p w:rsidR="00093595" w:rsidRPr="00B24895" w:rsidRDefault="00093595" w:rsidP="00093595">
      <w:pPr>
        <w:numPr>
          <w:ilvl w:val="0"/>
          <w:numId w:val="35"/>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ориентироваться в своей системе знаний:</w:t>
      </w:r>
      <w:r w:rsidRPr="00B24895">
        <w:rPr>
          <w:rFonts w:ascii="Times New Roman" w:eastAsia="Times New Roman" w:hAnsi="Times New Roman" w:cs="Times New Roman"/>
          <w:i/>
          <w:iCs/>
          <w:color w:val="000000"/>
          <w:sz w:val="24"/>
          <w:szCs w:val="24"/>
        </w:rPr>
        <w:t> понимать,</w:t>
      </w:r>
      <w:r w:rsidRPr="00B24895">
        <w:rPr>
          <w:rFonts w:ascii="Times New Roman" w:eastAsia="Times New Roman" w:hAnsi="Times New Roman" w:cs="Times New Roman"/>
          <w:color w:val="000000"/>
          <w:sz w:val="24"/>
          <w:szCs w:val="24"/>
        </w:rPr>
        <w:t> что нужна дополнительная информация (знания) для решения учебной задачи в один шаг;</w:t>
      </w:r>
    </w:p>
    <w:p w:rsidR="00093595" w:rsidRPr="00B24895" w:rsidRDefault="00093595" w:rsidP="00093595">
      <w:pPr>
        <w:numPr>
          <w:ilvl w:val="0"/>
          <w:numId w:val="35"/>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i/>
          <w:iCs/>
          <w:color w:val="000000"/>
          <w:sz w:val="24"/>
          <w:szCs w:val="24"/>
        </w:rPr>
        <w:t>делать</w:t>
      </w:r>
      <w:r w:rsidRPr="00B24895">
        <w:rPr>
          <w:rFonts w:ascii="Times New Roman" w:eastAsia="Times New Roman" w:hAnsi="Times New Roman" w:cs="Times New Roman"/>
          <w:color w:val="000000"/>
          <w:sz w:val="24"/>
          <w:szCs w:val="24"/>
        </w:rPr>
        <w:t> предварительный</w:t>
      </w:r>
      <w:r w:rsidRPr="00B24895">
        <w:rPr>
          <w:rFonts w:ascii="Times New Roman" w:eastAsia="Times New Roman" w:hAnsi="Times New Roman" w:cs="Times New Roman"/>
          <w:i/>
          <w:iCs/>
          <w:color w:val="000000"/>
          <w:sz w:val="24"/>
          <w:szCs w:val="24"/>
        </w:rPr>
        <w:t> отбор</w:t>
      </w:r>
      <w:r w:rsidRPr="00B24895">
        <w:rPr>
          <w:rFonts w:ascii="Times New Roman" w:eastAsia="Times New Roman" w:hAnsi="Times New Roman" w:cs="Times New Roman"/>
          <w:color w:val="000000"/>
          <w:sz w:val="24"/>
          <w:szCs w:val="24"/>
        </w:rPr>
        <w:t> источников информации для решения учебной задачи;</w:t>
      </w:r>
    </w:p>
    <w:p w:rsidR="00093595" w:rsidRPr="00B24895" w:rsidRDefault="00093595" w:rsidP="00093595">
      <w:pPr>
        <w:numPr>
          <w:ilvl w:val="0"/>
          <w:numId w:val="35"/>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добывать новые знания:</w:t>
      </w:r>
      <w:r w:rsidRPr="00B24895">
        <w:rPr>
          <w:rFonts w:ascii="Times New Roman" w:eastAsia="Times New Roman" w:hAnsi="Times New Roman" w:cs="Times New Roman"/>
          <w:i/>
          <w:iCs/>
          <w:color w:val="000000"/>
          <w:sz w:val="24"/>
          <w:szCs w:val="24"/>
        </w:rPr>
        <w:t> находить </w:t>
      </w:r>
      <w:r w:rsidRPr="00B24895">
        <w:rPr>
          <w:rFonts w:ascii="Times New Roman" w:eastAsia="Times New Roman" w:hAnsi="Times New Roman" w:cs="Times New Roman"/>
          <w:color w:val="000000"/>
          <w:sz w:val="24"/>
          <w:szCs w:val="24"/>
        </w:rPr>
        <w:t xml:space="preserve">необходимую информацию, как в учебнике, так и в предложенных учителем словарях, справочниках и </w:t>
      </w:r>
      <w:proofErr w:type="spellStart"/>
      <w:r w:rsidRPr="00B24895">
        <w:rPr>
          <w:rFonts w:ascii="Times New Roman" w:eastAsia="Times New Roman" w:hAnsi="Times New Roman" w:cs="Times New Roman"/>
          <w:color w:val="000000"/>
          <w:sz w:val="24"/>
          <w:szCs w:val="24"/>
        </w:rPr>
        <w:t>интернет-ресурсах</w:t>
      </w:r>
      <w:proofErr w:type="spellEnd"/>
      <w:r w:rsidRPr="00B24895">
        <w:rPr>
          <w:rFonts w:ascii="Times New Roman" w:eastAsia="Times New Roman" w:hAnsi="Times New Roman" w:cs="Times New Roman"/>
          <w:color w:val="000000"/>
          <w:sz w:val="24"/>
          <w:szCs w:val="24"/>
        </w:rPr>
        <w:t>;</w:t>
      </w:r>
    </w:p>
    <w:p w:rsidR="00093595" w:rsidRPr="00B24895" w:rsidRDefault="00093595" w:rsidP="00093595">
      <w:pPr>
        <w:numPr>
          <w:ilvl w:val="0"/>
          <w:numId w:val="35"/>
        </w:numPr>
        <w:shd w:val="clear" w:color="auto" w:fill="FFFFFF"/>
        <w:tabs>
          <w:tab w:val="left" w:pos="284"/>
        </w:tabs>
        <w:spacing w:after="0" w:line="240" w:lineRule="auto"/>
        <w:ind w:right="60"/>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добывать новые знания:</w:t>
      </w:r>
      <w:r w:rsidRPr="00B24895">
        <w:rPr>
          <w:rFonts w:ascii="Times New Roman" w:eastAsia="Times New Roman" w:hAnsi="Times New Roman" w:cs="Times New Roman"/>
          <w:i/>
          <w:iCs/>
          <w:color w:val="000000"/>
          <w:sz w:val="24"/>
          <w:szCs w:val="24"/>
        </w:rPr>
        <w:t> извлекать</w:t>
      </w:r>
      <w:r w:rsidRPr="00B24895">
        <w:rPr>
          <w:rFonts w:ascii="Times New Roman" w:eastAsia="Times New Roman" w:hAnsi="Times New Roman" w:cs="Times New Roman"/>
          <w:color w:val="000000"/>
          <w:sz w:val="24"/>
          <w:szCs w:val="24"/>
        </w:rPr>
        <w:t> информацию, представленную в разных формах (текст, таблица, схема, иллюстрация и др.);</w:t>
      </w:r>
    </w:p>
    <w:p w:rsidR="00093595" w:rsidRPr="00236059" w:rsidRDefault="00093595" w:rsidP="00093595">
      <w:pPr>
        <w:pStyle w:val="a6"/>
        <w:numPr>
          <w:ilvl w:val="0"/>
          <w:numId w:val="35"/>
        </w:numPr>
        <w:shd w:val="clear" w:color="auto" w:fill="FFFFFF"/>
        <w:tabs>
          <w:tab w:val="left" w:pos="284"/>
        </w:tabs>
        <w:ind w:right="60"/>
        <w:jc w:val="both"/>
        <w:rPr>
          <w:color w:val="000000"/>
        </w:rPr>
      </w:pPr>
      <w:bookmarkStart w:id="6" w:name="h.1fob9te"/>
      <w:bookmarkEnd w:id="6"/>
      <w:r w:rsidRPr="00236059">
        <w:rPr>
          <w:color w:val="000000"/>
        </w:rPr>
        <w:t>перерабатывать полученную информацию</w:t>
      </w:r>
      <w:r w:rsidRPr="00236059">
        <w:rPr>
          <w:i/>
          <w:iCs/>
          <w:color w:val="000000"/>
        </w:rPr>
        <w:t>: наблюдать и делать</w:t>
      </w:r>
      <w:r w:rsidRPr="00236059">
        <w:rPr>
          <w:color w:val="000000"/>
        </w:rPr>
        <w:t> самостоятельные </w:t>
      </w:r>
      <w:r w:rsidRPr="00236059">
        <w:rPr>
          <w:i/>
          <w:iCs/>
          <w:color w:val="000000"/>
        </w:rPr>
        <w:t>выводы.</w:t>
      </w:r>
      <w:r w:rsidRPr="00236059">
        <w:rPr>
          <w:color w:val="000000"/>
        </w:rPr>
        <w:t> Средством формирования познавательных действий служит учебный материал и задания учебника, обеспечивающие первую линию развития – умение объяснять мир.</w:t>
      </w:r>
    </w:p>
    <w:p w:rsidR="00093595" w:rsidRPr="00B24895" w:rsidRDefault="00093595" w:rsidP="00093595">
      <w:pPr>
        <w:shd w:val="clear" w:color="auto" w:fill="FFFFFF"/>
        <w:tabs>
          <w:tab w:val="left" w:pos="284"/>
        </w:tabs>
        <w:spacing w:after="0" w:line="240" w:lineRule="auto"/>
        <w:ind w:right="62" w:hanging="426"/>
        <w:jc w:val="both"/>
        <w:rPr>
          <w:rFonts w:ascii="Times New Roman" w:eastAsia="Times New Roman" w:hAnsi="Times New Roman" w:cs="Times New Roman"/>
          <w:color w:val="000000"/>
          <w:sz w:val="24"/>
          <w:szCs w:val="24"/>
        </w:rPr>
      </w:pPr>
      <w:bookmarkStart w:id="7" w:name="h.3znysh7"/>
      <w:bookmarkEnd w:id="7"/>
      <w:r w:rsidRPr="00B24895">
        <w:rPr>
          <w:rFonts w:ascii="Times New Roman" w:eastAsia="Times New Roman" w:hAnsi="Times New Roman" w:cs="Times New Roman"/>
          <w:b/>
          <w:bCs/>
          <w:color w:val="000000"/>
          <w:sz w:val="24"/>
          <w:szCs w:val="24"/>
        </w:rPr>
        <w:t>        Коммуникативные:</w:t>
      </w:r>
    </w:p>
    <w:p w:rsidR="00093595" w:rsidRPr="00B24895" w:rsidRDefault="00093595" w:rsidP="00093595">
      <w:pPr>
        <w:numPr>
          <w:ilvl w:val="0"/>
          <w:numId w:val="36"/>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доносить свою позицию до других:</w:t>
      </w:r>
      <w:r w:rsidRPr="00B24895">
        <w:rPr>
          <w:rFonts w:ascii="Times New Roman" w:eastAsia="Times New Roman" w:hAnsi="Times New Roman" w:cs="Times New Roman"/>
          <w:i/>
          <w:iCs/>
          <w:color w:val="000000"/>
          <w:sz w:val="24"/>
          <w:szCs w:val="24"/>
        </w:rPr>
        <w:t> оформлять</w:t>
      </w:r>
      <w:r w:rsidRPr="00B24895">
        <w:rPr>
          <w:rFonts w:ascii="Times New Roman" w:eastAsia="Times New Roman" w:hAnsi="Times New Roman" w:cs="Times New Roman"/>
          <w:color w:val="000000"/>
          <w:sz w:val="24"/>
          <w:szCs w:val="24"/>
        </w:rPr>
        <w:t> свою мысль в устной и письменной речи (на уровне предложения или небольшого текста);</w:t>
      </w:r>
    </w:p>
    <w:p w:rsidR="00093595" w:rsidRPr="00B24895" w:rsidRDefault="00093595" w:rsidP="00093595">
      <w:pPr>
        <w:numPr>
          <w:ilvl w:val="0"/>
          <w:numId w:val="36"/>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слушать</w:t>
      </w:r>
      <w:r w:rsidRPr="00B24895">
        <w:rPr>
          <w:rFonts w:ascii="Times New Roman" w:eastAsia="Times New Roman" w:hAnsi="Times New Roman" w:cs="Times New Roman"/>
          <w:i/>
          <w:iCs/>
          <w:color w:val="000000"/>
          <w:sz w:val="24"/>
          <w:szCs w:val="24"/>
        </w:rPr>
        <w:t> и</w:t>
      </w:r>
      <w:r w:rsidRPr="00B24895">
        <w:rPr>
          <w:rFonts w:ascii="Times New Roman" w:eastAsia="Times New Roman" w:hAnsi="Times New Roman" w:cs="Times New Roman"/>
          <w:color w:val="000000"/>
          <w:sz w:val="24"/>
          <w:szCs w:val="24"/>
        </w:rPr>
        <w:t> понимать</w:t>
      </w:r>
      <w:r w:rsidRPr="00B24895">
        <w:rPr>
          <w:rFonts w:ascii="Times New Roman" w:eastAsia="Times New Roman" w:hAnsi="Times New Roman" w:cs="Times New Roman"/>
          <w:i/>
          <w:iCs/>
          <w:color w:val="000000"/>
          <w:sz w:val="24"/>
          <w:szCs w:val="24"/>
        </w:rPr>
        <w:t> речь других;</w:t>
      </w:r>
    </w:p>
    <w:p w:rsidR="00093595" w:rsidRPr="00B24895" w:rsidRDefault="00093595" w:rsidP="00093595">
      <w:pPr>
        <w:numPr>
          <w:ilvl w:val="0"/>
          <w:numId w:val="36"/>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выразительно</w:t>
      </w:r>
      <w:r w:rsidRPr="00B24895">
        <w:rPr>
          <w:rFonts w:ascii="Times New Roman" w:eastAsia="Times New Roman" w:hAnsi="Times New Roman" w:cs="Times New Roman"/>
          <w:i/>
          <w:iCs/>
          <w:color w:val="000000"/>
          <w:sz w:val="24"/>
          <w:szCs w:val="24"/>
        </w:rPr>
        <w:t> читать</w:t>
      </w:r>
      <w:r w:rsidRPr="00B24895">
        <w:rPr>
          <w:rFonts w:ascii="Times New Roman" w:eastAsia="Times New Roman" w:hAnsi="Times New Roman" w:cs="Times New Roman"/>
          <w:color w:val="000000"/>
          <w:sz w:val="24"/>
          <w:szCs w:val="24"/>
        </w:rPr>
        <w:t> и</w:t>
      </w:r>
      <w:r w:rsidRPr="00B24895">
        <w:rPr>
          <w:rFonts w:ascii="Times New Roman" w:eastAsia="Times New Roman" w:hAnsi="Times New Roman" w:cs="Times New Roman"/>
          <w:i/>
          <w:iCs/>
          <w:color w:val="000000"/>
          <w:sz w:val="24"/>
          <w:szCs w:val="24"/>
        </w:rPr>
        <w:t> пересказывать</w:t>
      </w:r>
      <w:r w:rsidRPr="00B24895">
        <w:rPr>
          <w:rFonts w:ascii="Times New Roman" w:eastAsia="Times New Roman" w:hAnsi="Times New Roman" w:cs="Times New Roman"/>
          <w:color w:val="000000"/>
          <w:sz w:val="24"/>
          <w:szCs w:val="24"/>
        </w:rPr>
        <w:t> текст;</w:t>
      </w:r>
    </w:p>
    <w:p w:rsidR="00093595" w:rsidRPr="00B24895" w:rsidRDefault="00093595" w:rsidP="00093595">
      <w:pPr>
        <w:numPr>
          <w:ilvl w:val="0"/>
          <w:numId w:val="36"/>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i/>
          <w:iCs/>
          <w:color w:val="000000"/>
          <w:sz w:val="24"/>
          <w:szCs w:val="24"/>
        </w:rPr>
        <w:t>вступать</w:t>
      </w:r>
      <w:r w:rsidRPr="00B24895">
        <w:rPr>
          <w:rFonts w:ascii="Times New Roman" w:eastAsia="Times New Roman" w:hAnsi="Times New Roman" w:cs="Times New Roman"/>
          <w:color w:val="000000"/>
          <w:sz w:val="24"/>
          <w:szCs w:val="24"/>
        </w:rPr>
        <w:t> в беседу на уроке и в жизни;</w:t>
      </w:r>
    </w:p>
    <w:p w:rsidR="00093595" w:rsidRPr="00B24895" w:rsidRDefault="00093595" w:rsidP="00093595">
      <w:pPr>
        <w:numPr>
          <w:ilvl w:val="0"/>
          <w:numId w:val="36"/>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совместно</w:t>
      </w:r>
      <w:r w:rsidRPr="00B24895">
        <w:rPr>
          <w:rFonts w:ascii="Times New Roman" w:eastAsia="Times New Roman" w:hAnsi="Times New Roman" w:cs="Times New Roman"/>
          <w:i/>
          <w:iCs/>
          <w:color w:val="000000"/>
          <w:sz w:val="24"/>
          <w:szCs w:val="24"/>
        </w:rPr>
        <w:t> договариваться</w:t>
      </w:r>
      <w:r w:rsidRPr="00B24895">
        <w:rPr>
          <w:rFonts w:ascii="Times New Roman" w:eastAsia="Times New Roman" w:hAnsi="Times New Roman" w:cs="Times New Roman"/>
          <w:color w:val="000000"/>
          <w:sz w:val="24"/>
          <w:szCs w:val="24"/>
        </w:rPr>
        <w:t> о правилах общения и поведения в школе и следовать им;</w:t>
      </w:r>
    </w:p>
    <w:p w:rsidR="00093595" w:rsidRPr="00B24895" w:rsidRDefault="00093595" w:rsidP="00093595">
      <w:pPr>
        <w:numPr>
          <w:ilvl w:val="0"/>
          <w:numId w:val="36"/>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bookmarkStart w:id="8" w:name="h.2et92p0"/>
      <w:bookmarkEnd w:id="8"/>
      <w:r w:rsidRPr="00B24895">
        <w:rPr>
          <w:rFonts w:ascii="Times New Roman" w:eastAsia="Times New Roman" w:hAnsi="Times New Roman" w:cs="Times New Roman"/>
          <w:color w:val="000000"/>
          <w:sz w:val="24"/>
          <w:szCs w:val="24"/>
        </w:rPr>
        <w:t>учиться</w:t>
      </w:r>
      <w:r w:rsidRPr="00B24895">
        <w:rPr>
          <w:rFonts w:ascii="Times New Roman" w:eastAsia="Times New Roman" w:hAnsi="Times New Roman" w:cs="Times New Roman"/>
          <w:i/>
          <w:iCs/>
          <w:color w:val="000000"/>
          <w:sz w:val="24"/>
          <w:szCs w:val="24"/>
        </w:rPr>
        <w:t> выполнять</w:t>
      </w:r>
      <w:r w:rsidRPr="00B24895">
        <w:rPr>
          <w:rFonts w:ascii="Times New Roman" w:eastAsia="Times New Roman" w:hAnsi="Times New Roman" w:cs="Times New Roman"/>
          <w:color w:val="000000"/>
          <w:sz w:val="24"/>
          <w:szCs w:val="24"/>
        </w:rPr>
        <w:t> различные роли в группе (лидера, исполнителя, критика).</w:t>
      </w:r>
    </w:p>
    <w:p w:rsidR="00093595" w:rsidRPr="00236059" w:rsidRDefault="00093595" w:rsidP="00093595">
      <w:pPr>
        <w:pStyle w:val="a6"/>
        <w:numPr>
          <w:ilvl w:val="0"/>
          <w:numId w:val="36"/>
        </w:numPr>
        <w:shd w:val="clear" w:color="auto" w:fill="FFFFFF"/>
        <w:tabs>
          <w:tab w:val="left" w:pos="284"/>
        </w:tabs>
        <w:ind w:right="60"/>
        <w:jc w:val="both"/>
        <w:rPr>
          <w:color w:val="000000"/>
        </w:rPr>
      </w:pPr>
      <w:r w:rsidRPr="00236059">
        <w:rPr>
          <w:color w:val="000000"/>
        </w:rPr>
        <w:t>Средством формирования коммуникативных действий служат технология проблемного диалога (побуждающий и подводящий диалог), технология продуктивного чтения и организация работы в малых группах.</w:t>
      </w:r>
    </w:p>
    <w:p w:rsidR="00093595" w:rsidRPr="00B24895" w:rsidRDefault="00093595" w:rsidP="00093595">
      <w:pPr>
        <w:shd w:val="clear" w:color="auto" w:fill="FFFFFF"/>
        <w:tabs>
          <w:tab w:val="left" w:pos="284"/>
        </w:tabs>
        <w:spacing w:after="0" w:line="240" w:lineRule="auto"/>
        <w:ind w:right="60" w:hanging="426"/>
        <w:jc w:val="both"/>
        <w:rPr>
          <w:rFonts w:ascii="Times New Roman" w:eastAsia="Times New Roman" w:hAnsi="Times New Roman" w:cs="Times New Roman"/>
          <w:b/>
          <w:color w:val="000000"/>
          <w:sz w:val="24"/>
          <w:szCs w:val="24"/>
        </w:rPr>
      </w:pPr>
    </w:p>
    <w:p w:rsidR="00093595" w:rsidRPr="00B24895" w:rsidRDefault="00093595" w:rsidP="00093595">
      <w:pPr>
        <w:shd w:val="clear" w:color="auto" w:fill="FFFFFF"/>
        <w:tabs>
          <w:tab w:val="left" w:pos="284"/>
        </w:tabs>
        <w:spacing w:after="0" w:line="240" w:lineRule="auto"/>
        <w:ind w:hanging="426"/>
        <w:jc w:val="both"/>
        <w:rPr>
          <w:rFonts w:ascii="Times New Roman" w:hAnsi="Times New Roman" w:cs="Times New Roman"/>
          <w:b/>
          <w:sz w:val="24"/>
          <w:szCs w:val="24"/>
        </w:rPr>
      </w:pPr>
      <w:r>
        <w:rPr>
          <w:rFonts w:ascii="Times New Roman" w:eastAsia="Times New Roman" w:hAnsi="Times New Roman" w:cs="Times New Roman"/>
          <w:b/>
          <w:color w:val="000000"/>
          <w:sz w:val="24"/>
          <w:szCs w:val="24"/>
        </w:rPr>
        <w:t xml:space="preserve">          3.</w:t>
      </w:r>
      <w:r w:rsidRPr="00B24895">
        <w:rPr>
          <w:rFonts w:ascii="Times New Roman" w:hAnsi="Times New Roman" w:cs="Times New Roman"/>
          <w:b/>
          <w:sz w:val="24"/>
          <w:szCs w:val="24"/>
        </w:rPr>
        <w:t xml:space="preserve"> Предметные результаты освоения основной образовательной программы</w:t>
      </w:r>
    </w:p>
    <w:p w:rsidR="00093595" w:rsidRPr="00B24895" w:rsidRDefault="00093595" w:rsidP="00093595">
      <w:pPr>
        <w:shd w:val="clear" w:color="auto" w:fill="FFFFFF"/>
        <w:tabs>
          <w:tab w:val="left" w:pos="284"/>
        </w:tabs>
        <w:spacing w:after="0" w:line="240" w:lineRule="auto"/>
        <w:ind w:hanging="426"/>
        <w:jc w:val="both"/>
        <w:rPr>
          <w:rFonts w:ascii="Times New Roman" w:hAnsi="Times New Roman" w:cs="Times New Roman"/>
          <w:sz w:val="24"/>
          <w:szCs w:val="24"/>
        </w:rPr>
      </w:pPr>
    </w:p>
    <w:p w:rsidR="00093595" w:rsidRPr="00B24895" w:rsidRDefault="00093595" w:rsidP="00093595">
      <w:pPr>
        <w:pStyle w:val="3"/>
        <w:spacing w:before="0" w:line="240" w:lineRule="auto"/>
        <w:jc w:val="both"/>
        <w:rPr>
          <w:rFonts w:ascii="Times New Roman" w:hAnsi="Times New Roman" w:cs="Times New Roman"/>
          <w:b w:val="0"/>
          <w:color w:val="auto"/>
          <w:sz w:val="24"/>
          <w:szCs w:val="24"/>
        </w:rPr>
      </w:pPr>
      <w:bookmarkStart w:id="9" w:name="_Toc284662721"/>
      <w:bookmarkStart w:id="10" w:name="_Toc284663347"/>
      <w:r w:rsidRPr="00B24895">
        <w:rPr>
          <w:rFonts w:ascii="Times New Roman" w:hAnsi="Times New Roman" w:cs="Times New Roman"/>
          <w:b w:val="0"/>
          <w:color w:val="auto"/>
          <w:sz w:val="24"/>
          <w:szCs w:val="24"/>
        </w:rPr>
        <w:t xml:space="preserve">Выпускник </w:t>
      </w:r>
      <w:r w:rsidRPr="00B24895">
        <w:rPr>
          <w:rFonts w:ascii="Times New Roman" w:hAnsi="Times New Roman" w:cs="Times New Roman"/>
          <w:b w:val="0"/>
          <w:color w:val="auto"/>
          <w:sz w:val="24"/>
          <w:szCs w:val="24"/>
          <w:u w:val="single"/>
        </w:rPr>
        <w:t>научится</w:t>
      </w:r>
      <w:r w:rsidRPr="00B24895">
        <w:rPr>
          <w:rFonts w:ascii="Times New Roman" w:hAnsi="Times New Roman" w:cs="Times New Roman"/>
          <w:b w:val="0"/>
          <w:color w:val="auto"/>
          <w:sz w:val="24"/>
          <w:szCs w:val="24"/>
        </w:rPr>
        <w:t xml:space="preserve">  (для использования в повседневной жизни и обеспечения возможности успешного продолжения образования на базовом уровне)</w:t>
      </w:r>
      <w:bookmarkEnd w:id="9"/>
      <w:bookmarkEnd w:id="10"/>
    </w:p>
    <w:p w:rsidR="00093595" w:rsidRPr="00B24895" w:rsidRDefault="00093595" w:rsidP="00093595">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B24895">
        <w:rPr>
          <w:rFonts w:ascii="Times New Roman" w:hAnsi="Times New Roman" w:cs="Times New Roman"/>
          <w:b/>
          <w:sz w:val="24"/>
          <w:szCs w:val="24"/>
        </w:rPr>
        <w:t>Геометрические фигуры</w:t>
      </w:r>
    </w:p>
    <w:p w:rsidR="00093595" w:rsidRPr="00B24895" w:rsidRDefault="00093595" w:rsidP="00093595">
      <w:pPr>
        <w:numPr>
          <w:ilvl w:val="0"/>
          <w:numId w:val="37"/>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Оперировать на базовом уровне понятиями геометрических фигур;</w:t>
      </w:r>
    </w:p>
    <w:p w:rsidR="00093595" w:rsidRPr="00B24895" w:rsidRDefault="00093595" w:rsidP="00093595">
      <w:pPr>
        <w:numPr>
          <w:ilvl w:val="0"/>
          <w:numId w:val="37"/>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извлекать информацию о геометрических фигурах, представленную на чертежах в явном виде;</w:t>
      </w:r>
    </w:p>
    <w:p w:rsidR="00093595" w:rsidRPr="00B24895" w:rsidRDefault="00093595" w:rsidP="00093595">
      <w:pPr>
        <w:numPr>
          <w:ilvl w:val="0"/>
          <w:numId w:val="37"/>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применять для решения задач геометрические факты, если условия их применения заданы в явной форме;</w:t>
      </w:r>
    </w:p>
    <w:p w:rsidR="00093595" w:rsidRPr="00B24895" w:rsidRDefault="00093595" w:rsidP="00093595">
      <w:pPr>
        <w:numPr>
          <w:ilvl w:val="0"/>
          <w:numId w:val="37"/>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решать задачи на нахождение геометрических величин по образцам или алгоритмам. </w:t>
      </w:r>
    </w:p>
    <w:p w:rsidR="00093595" w:rsidRPr="00B24895" w:rsidRDefault="00093595" w:rsidP="00093595">
      <w:pPr>
        <w:pStyle w:val="a"/>
        <w:numPr>
          <w:ilvl w:val="0"/>
          <w:numId w:val="0"/>
        </w:numPr>
        <w:ind w:hanging="284"/>
        <w:rPr>
          <w:rFonts w:ascii="Times New Roman" w:hAnsi="Times New Roman"/>
          <w:b/>
          <w:sz w:val="24"/>
          <w:szCs w:val="24"/>
        </w:rPr>
      </w:pPr>
      <w:r>
        <w:rPr>
          <w:rFonts w:ascii="Times New Roman" w:hAnsi="Times New Roman"/>
          <w:b/>
          <w:sz w:val="24"/>
          <w:szCs w:val="24"/>
        </w:rPr>
        <w:t xml:space="preserve">        </w:t>
      </w:r>
      <w:r w:rsidRPr="00B24895">
        <w:rPr>
          <w:rFonts w:ascii="Times New Roman" w:hAnsi="Times New Roman"/>
          <w:b/>
          <w:sz w:val="24"/>
          <w:szCs w:val="24"/>
        </w:rPr>
        <w:t>В повседневной жизни и при изучении других предметов:</w:t>
      </w:r>
    </w:p>
    <w:p w:rsidR="00093595" w:rsidRPr="00B24895" w:rsidRDefault="00093595" w:rsidP="00093595">
      <w:pPr>
        <w:numPr>
          <w:ilvl w:val="0"/>
          <w:numId w:val="38"/>
        </w:numPr>
        <w:shd w:val="clear" w:color="auto" w:fill="FFFFFF"/>
        <w:tabs>
          <w:tab w:val="left" w:pos="284"/>
        </w:tabs>
        <w:spacing w:after="0" w:line="240" w:lineRule="auto"/>
        <w:jc w:val="both"/>
        <w:rPr>
          <w:rFonts w:ascii="Times New Roman" w:hAnsi="Times New Roman" w:cs="Times New Roman"/>
          <w:sz w:val="24"/>
          <w:szCs w:val="24"/>
        </w:rPr>
      </w:pPr>
      <w:r w:rsidRPr="00B24895">
        <w:rPr>
          <w:rFonts w:ascii="Times New Roman" w:hAnsi="Times New Roman" w:cs="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093595" w:rsidRPr="00B24895" w:rsidRDefault="00093595" w:rsidP="00093595">
      <w:pPr>
        <w:spacing w:after="0" w:line="240" w:lineRule="auto"/>
        <w:ind w:hanging="284"/>
        <w:jc w:val="both"/>
        <w:rPr>
          <w:rFonts w:ascii="Times New Roman" w:hAnsi="Times New Roman" w:cs="Times New Roman"/>
          <w:b/>
          <w:sz w:val="24"/>
          <w:szCs w:val="24"/>
        </w:rPr>
      </w:pPr>
      <w:r>
        <w:rPr>
          <w:rFonts w:ascii="Times New Roman" w:hAnsi="Times New Roman" w:cs="Times New Roman"/>
          <w:b/>
          <w:sz w:val="24"/>
          <w:szCs w:val="24"/>
        </w:rPr>
        <w:t xml:space="preserve">        </w:t>
      </w:r>
      <w:r w:rsidRPr="00B24895">
        <w:rPr>
          <w:rFonts w:ascii="Times New Roman" w:hAnsi="Times New Roman" w:cs="Times New Roman"/>
          <w:b/>
          <w:sz w:val="24"/>
          <w:szCs w:val="24"/>
        </w:rPr>
        <w:t>Измерения и вычисления</w:t>
      </w:r>
    </w:p>
    <w:p w:rsidR="00093595" w:rsidRPr="00B24895" w:rsidRDefault="00093595" w:rsidP="00093595">
      <w:pPr>
        <w:numPr>
          <w:ilvl w:val="0"/>
          <w:numId w:val="39"/>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Выполнять измерение длин, расстояний, величин углов, с помощью инструментов для измерений длин и углов;</w:t>
      </w:r>
    </w:p>
    <w:p w:rsidR="00093595" w:rsidRPr="00B24895" w:rsidRDefault="00093595" w:rsidP="00093595">
      <w:pPr>
        <w:numPr>
          <w:ilvl w:val="0"/>
          <w:numId w:val="39"/>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lastRenderedPageBreak/>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093595" w:rsidRPr="00B24895" w:rsidRDefault="00093595" w:rsidP="00093595">
      <w:pPr>
        <w:numPr>
          <w:ilvl w:val="0"/>
          <w:numId w:val="39"/>
        </w:numPr>
        <w:shd w:val="clear" w:color="auto" w:fill="FFFFFF"/>
        <w:tabs>
          <w:tab w:val="left" w:pos="284"/>
        </w:tabs>
        <w:spacing w:after="0" w:line="240" w:lineRule="auto"/>
        <w:jc w:val="both"/>
        <w:rPr>
          <w:rFonts w:ascii="Times New Roman" w:hAnsi="Times New Roman" w:cs="Times New Roman"/>
          <w:sz w:val="24"/>
          <w:szCs w:val="24"/>
        </w:rPr>
      </w:pPr>
      <w:r w:rsidRPr="00B24895">
        <w:rPr>
          <w:rFonts w:ascii="Times New Roman" w:eastAsia="Times New Roman" w:hAnsi="Times New Roman" w:cs="Times New Roman"/>
          <w:color w:val="000000"/>
          <w:sz w:val="24"/>
          <w:szCs w:val="24"/>
        </w:rPr>
        <w:t>применять теорему Пифагора, базовые тригонометрические соотношения для вычисления длин, расстояний, площадей в простейших</w:t>
      </w:r>
      <w:r w:rsidRPr="00B24895">
        <w:rPr>
          <w:rFonts w:ascii="Times New Roman" w:hAnsi="Times New Roman" w:cs="Times New Roman"/>
          <w:sz w:val="24"/>
          <w:szCs w:val="24"/>
        </w:rPr>
        <w:t xml:space="preserve"> случаях.</w:t>
      </w:r>
    </w:p>
    <w:p w:rsidR="00093595" w:rsidRPr="00B24895" w:rsidRDefault="00093595" w:rsidP="00093595">
      <w:pPr>
        <w:spacing w:after="0" w:line="240" w:lineRule="auto"/>
        <w:ind w:hanging="284"/>
        <w:jc w:val="both"/>
        <w:rPr>
          <w:rFonts w:ascii="Times New Roman" w:hAnsi="Times New Roman" w:cs="Times New Roman"/>
          <w:b/>
          <w:sz w:val="24"/>
          <w:szCs w:val="24"/>
        </w:rPr>
      </w:pPr>
      <w:r>
        <w:rPr>
          <w:rFonts w:ascii="Times New Roman" w:hAnsi="Times New Roman" w:cs="Times New Roman"/>
          <w:b/>
          <w:sz w:val="24"/>
          <w:szCs w:val="24"/>
        </w:rPr>
        <w:t xml:space="preserve">        </w:t>
      </w:r>
      <w:r w:rsidRPr="00B24895">
        <w:rPr>
          <w:rFonts w:ascii="Times New Roman" w:hAnsi="Times New Roman" w:cs="Times New Roman"/>
          <w:b/>
          <w:sz w:val="24"/>
          <w:szCs w:val="24"/>
        </w:rPr>
        <w:t>В повседневной жизни и при изучении других предметов:</w:t>
      </w:r>
    </w:p>
    <w:p w:rsidR="00093595" w:rsidRPr="00B24895" w:rsidRDefault="00093595" w:rsidP="00093595">
      <w:pPr>
        <w:numPr>
          <w:ilvl w:val="0"/>
          <w:numId w:val="41"/>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093595" w:rsidRPr="00B24895" w:rsidRDefault="00093595" w:rsidP="00093595">
      <w:pPr>
        <w:spacing w:after="0" w:line="240" w:lineRule="auto"/>
        <w:ind w:hanging="284"/>
        <w:jc w:val="both"/>
        <w:rPr>
          <w:rFonts w:ascii="Times New Roman" w:hAnsi="Times New Roman" w:cs="Times New Roman"/>
          <w:b/>
          <w:sz w:val="24"/>
          <w:szCs w:val="24"/>
        </w:rPr>
      </w:pPr>
      <w:r>
        <w:rPr>
          <w:rFonts w:ascii="Times New Roman" w:hAnsi="Times New Roman" w:cs="Times New Roman"/>
          <w:b/>
          <w:sz w:val="24"/>
          <w:szCs w:val="24"/>
        </w:rPr>
        <w:t xml:space="preserve">         </w:t>
      </w:r>
      <w:r w:rsidRPr="00B24895">
        <w:rPr>
          <w:rFonts w:ascii="Times New Roman" w:hAnsi="Times New Roman" w:cs="Times New Roman"/>
          <w:b/>
          <w:sz w:val="24"/>
          <w:szCs w:val="24"/>
        </w:rPr>
        <w:t>Геометрические преобразования</w:t>
      </w:r>
    </w:p>
    <w:p w:rsidR="00093595" w:rsidRPr="00B24895" w:rsidRDefault="00093595" w:rsidP="00093595">
      <w:pPr>
        <w:pStyle w:val="a"/>
        <w:numPr>
          <w:ilvl w:val="0"/>
          <w:numId w:val="40"/>
        </w:numPr>
        <w:rPr>
          <w:rFonts w:ascii="Times New Roman" w:hAnsi="Times New Roman"/>
          <w:sz w:val="24"/>
          <w:szCs w:val="24"/>
        </w:rPr>
      </w:pPr>
      <w:r w:rsidRPr="00B24895">
        <w:rPr>
          <w:rFonts w:ascii="Times New Roman" w:hAnsi="Times New Roman"/>
          <w:sz w:val="24"/>
          <w:szCs w:val="24"/>
        </w:rPr>
        <w:t>Строить фигуру, симметричную данной фигуре относительно оси и точки.</w:t>
      </w:r>
    </w:p>
    <w:p w:rsidR="00093595" w:rsidRPr="00236059" w:rsidRDefault="00093595" w:rsidP="00093595">
      <w:pPr>
        <w:pStyle w:val="a6"/>
        <w:jc w:val="both"/>
        <w:rPr>
          <w:b/>
        </w:rPr>
      </w:pPr>
      <w:r w:rsidRPr="00236059">
        <w:rPr>
          <w:b/>
        </w:rPr>
        <w:t>В повседневной жизни и при изучении других предметов:</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распознавать движение объектов в окружающем мире;</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распознавать симметричные фигуры в окружающем мире.</w:t>
      </w:r>
    </w:p>
    <w:p w:rsidR="00093595" w:rsidRPr="00236059" w:rsidRDefault="00093595" w:rsidP="00093595">
      <w:pPr>
        <w:pStyle w:val="a6"/>
        <w:jc w:val="both"/>
        <w:rPr>
          <w:b/>
        </w:rPr>
      </w:pPr>
      <w:r w:rsidRPr="00236059">
        <w:rPr>
          <w:b/>
        </w:rPr>
        <w:t>Векторы и координаты на плоскости</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Оперировать на базовом уровне понятиями вектор, сумма векторов, произведение вектора на число, координаты на плоскости;</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определять приближенно координаты точки по ее изображению на координатной плоскости.</w:t>
      </w:r>
    </w:p>
    <w:p w:rsidR="00093595" w:rsidRPr="00B24895" w:rsidRDefault="00093595" w:rsidP="00093595">
      <w:pPr>
        <w:pStyle w:val="a"/>
        <w:numPr>
          <w:ilvl w:val="0"/>
          <w:numId w:val="0"/>
        </w:numPr>
        <w:ind w:left="720"/>
        <w:rPr>
          <w:rFonts w:ascii="Times New Roman" w:hAnsi="Times New Roman"/>
          <w:b/>
          <w:sz w:val="24"/>
          <w:szCs w:val="24"/>
        </w:rPr>
      </w:pPr>
      <w:r w:rsidRPr="00B24895">
        <w:rPr>
          <w:rFonts w:ascii="Times New Roman" w:hAnsi="Times New Roman"/>
          <w:b/>
          <w:sz w:val="24"/>
          <w:szCs w:val="24"/>
        </w:rPr>
        <w:t xml:space="preserve">В повседневной жизни и при изучении других предметов: </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использовать векторы для решения простейших задач на определение скорости относительного движения.</w:t>
      </w:r>
    </w:p>
    <w:p w:rsidR="00093595" w:rsidRPr="00236059" w:rsidRDefault="00093595" w:rsidP="00093595">
      <w:pPr>
        <w:pStyle w:val="a6"/>
        <w:jc w:val="both"/>
        <w:rPr>
          <w:b/>
          <w:bCs/>
        </w:rPr>
      </w:pPr>
      <w:r w:rsidRPr="00236059">
        <w:rPr>
          <w:b/>
          <w:bCs/>
        </w:rPr>
        <w:t>История математики</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Описывать отдельные выдающиеся результаты, полученные в ходе развития математики как науки;</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знать примеры математических открытий и их авторов, в связи с отечественной и всемирной историей;</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hAnsi="Times New Roman" w:cs="Times New Roman"/>
          <w:sz w:val="24"/>
          <w:szCs w:val="24"/>
        </w:rPr>
      </w:pPr>
      <w:r w:rsidRPr="00B24895">
        <w:rPr>
          <w:rFonts w:ascii="Times New Roman" w:eastAsia="Times New Roman" w:hAnsi="Times New Roman" w:cs="Times New Roman"/>
          <w:color w:val="000000"/>
          <w:sz w:val="24"/>
          <w:szCs w:val="24"/>
        </w:rPr>
        <w:t>понимать роль математики в развитии России</w:t>
      </w:r>
      <w:r w:rsidRPr="00B24895">
        <w:rPr>
          <w:rFonts w:ascii="Times New Roman" w:hAnsi="Times New Roman" w:cs="Times New Roman"/>
          <w:sz w:val="24"/>
          <w:szCs w:val="24"/>
        </w:rPr>
        <w:t>.</w:t>
      </w:r>
    </w:p>
    <w:p w:rsidR="00093595" w:rsidRPr="00236059" w:rsidRDefault="00093595" w:rsidP="00093595">
      <w:pPr>
        <w:pStyle w:val="a6"/>
        <w:jc w:val="both"/>
        <w:rPr>
          <w:b/>
          <w:bCs/>
        </w:rPr>
      </w:pPr>
      <w:r w:rsidRPr="00236059">
        <w:rPr>
          <w:b/>
          <w:bCs/>
        </w:rPr>
        <w:t xml:space="preserve">Методы математики </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Выбирать подходящий изученный метод для решения изученных типов математических задач;</w:t>
      </w:r>
    </w:p>
    <w:p w:rsidR="00093595" w:rsidRPr="00B24895" w:rsidRDefault="00093595" w:rsidP="00093595">
      <w:pPr>
        <w:pStyle w:val="a6"/>
        <w:numPr>
          <w:ilvl w:val="0"/>
          <w:numId w:val="40"/>
        </w:numPr>
      </w:pPr>
      <w:r w:rsidRPr="00B24895">
        <w:t>Приводить примеры математических закономерностей в окружающей действительности и произведениях искусства.</w:t>
      </w:r>
    </w:p>
    <w:p w:rsidR="00093595" w:rsidRPr="00B24895" w:rsidRDefault="00093595" w:rsidP="00093595">
      <w:pPr>
        <w:pStyle w:val="a6"/>
        <w:numPr>
          <w:ilvl w:val="0"/>
          <w:numId w:val="40"/>
        </w:numPr>
      </w:pPr>
      <w:r w:rsidRPr="00B24895">
        <w:t>Выпускник получит возможность научиться (для обеспечения возможности успешного продолжения образования на базовом и углубленном уровнях)</w:t>
      </w:r>
    </w:p>
    <w:p w:rsidR="00093595" w:rsidRPr="00236059" w:rsidRDefault="00093595" w:rsidP="00093595">
      <w:pPr>
        <w:pStyle w:val="a6"/>
        <w:jc w:val="both"/>
        <w:rPr>
          <w:b/>
        </w:rPr>
      </w:pPr>
      <w:r w:rsidRPr="00236059">
        <w:rPr>
          <w:b/>
        </w:rPr>
        <w:t>Геометрические фигуры</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Оперировать понятиями геометрических фигур; </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извлекать, интерпретировать и преобразовывать информацию о геометрических       фигурах, представленную на чертежах;</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 применять геометрические факты для решения задач, в том числе,     предполагающих несколько шагов решения; </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 формулировать в простейших случаях свойства и признаки фигур;</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 доказывать геометрические утверждения;</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владеть стандартной классификацией плоских фигур (треугольников и четырехугольников).</w:t>
      </w:r>
    </w:p>
    <w:p w:rsidR="00093595" w:rsidRPr="00236059" w:rsidRDefault="00093595" w:rsidP="00093595">
      <w:pPr>
        <w:pStyle w:val="a6"/>
        <w:tabs>
          <w:tab w:val="left" w:pos="0"/>
        </w:tabs>
        <w:jc w:val="both"/>
        <w:rPr>
          <w:b/>
        </w:rPr>
      </w:pPr>
      <w:r w:rsidRPr="00236059">
        <w:rPr>
          <w:b/>
        </w:rPr>
        <w:t>В повседневной жизни и при изучении других предметов:</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использовать свойства геометрических фигур для решения задач практического характера и задач из смежных дисциплин.</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p>
    <w:p w:rsidR="00093595" w:rsidRPr="00236059" w:rsidRDefault="00093595" w:rsidP="00093595">
      <w:pPr>
        <w:pStyle w:val="a6"/>
        <w:tabs>
          <w:tab w:val="left" w:pos="0"/>
        </w:tabs>
        <w:jc w:val="both"/>
        <w:rPr>
          <w:b/>
        </w:rPr>
      </w:pPr>
      <w:r w:rsidRPr="00236059">
        <w:rPr>
          <w:b/>
        </w:rPr>
        <w:t>Измерения и вычисления</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lastRenderedPageBreak/>
        <w:t xml:space="preserve">Оперировать представлениями о длине, площади, объеме как величинами. </w:t>
      </w:r>
      <w:proofErr w:type="gramStart"/>
      <w:r w:rsidRPr="00B24895">
        <w:rPr>
          <w:rFonts w:ascii="Times New Roman" w:eastAsia="Times New Roman" w:hAnsi="Times New Roman" w:cs="Times New Roman"/>
          <w:color w:val="000000"/>
          <w:sz w:val="24"/>
          <w:szCs w:val="24"/>
        </w:rPr>
        <w:t xml:space="preserve">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w:t>
      </w:r>
      <w:proofErr w:type="spellStart"/>
      <w:r w:rsidRPr="00B24895">
        <w:rPr>
          <w:rFonts w:ascii="Times New Roman" w:eastAsia="Times New Roman" w:hAnsi="Times New Roman" w:cs="Times New Roman"/>
          <w:color w:val="000000"/>
          <w:sz w:val="24"/>
          <w:szCs w:val="24"/>
        </w:rPr>
        <w:t>равносоставленности</w:t>
      </w:r>
      <w:proofErr w:type="spellEnd"/>
      <w:r w:rsidRPr="00B24895">
        <w:rPr>
          <w:rFonts w:ascii="Times New Roman" w:eastAsia="Times New Roman" w:hAnsi="Times New Roman" w:cs="Times New Roman"/>
          <w:color w:val="000000"/>
          <w:sz w:val="24"/>
          <w:szCs w:val="24"/>
        </w:rPr>
        <w:t>;</w:t>
      </w:r>
      <w:proofErr w:type="gramEnd"/>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проводить простые вычисления на объемных телах;</w:t>
      </w:r>
    </w:p>
    <w:p w:rsidR="00093595" w:rsidRPr="00B24895" w:rsidRDefault="00093595" w:rsidP="00093595">
      <w:pPr>
        <w:pStyle w:val="a6"/>
        <w:numPr>
          <w:ilvl w:val="0"/>
          <w:numId w:val="40"/>
        </w:numPr>
        <w:tabs>
          <w:tab w:val="left" w:pos="0"/>
        </w:tabs>
        <w:jc w:val="both"/>
        <w:rPr>
          <w:b/>
        </w:rPr>
      </w:pPr>
      <w:r w:rsidRPr="00B24895">
        <w:t xml:space="preserve">формулировать задачи на вычисление длин, площадей и объемов и решать их. </w:t>
      </w:r>
    </w:p>
    <w:p w:rsidR="00093595" w:rsidRPr="00236059" w:rsidRDefault="00093595" w:rsidP="00093595">
      <w:pPr>
        <w:pStyle w:val="a6"/>
        <w:tabs>
          <w:tab w:val="left" w:pos="0"/>
        </w:tabs>
        <w:jc w:val="both"/>
        <w:rPr>
          <w:b/>
        </w:rPr>
      </w:pPr>
      <w:r w:rsidRPr="00236059">
        <w:rPr>
          <w:b/>
        </w:rPr>
        <w:t>В повседневной жизни и при изучении других предметов:</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проводить вычисления на местности;</w:t>
      </w:r>
    </w:p>
    <w:p w:rsidR="00093595" w:rsidRPr="00B24895" w:rsidRDefault="00093595" w:rsidP="00093595">
      <w:pPr>
        <w:numPr>
          <w:ilvl w:val="0"/>
          <w:numId w:val="40"/>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применять формулы при вычислениях в смежных учебных предметах, в окружающей действительности.</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p>
    <w:p w:rsidR="00093595" w:rsidRPr="00B24895" w:rsidRDefault="00093595" w:rsidP="00093595">
      <w:pPr>
        <w:tabs>
          <w:tab w:val="left" w:pos="0"/>
        </w:tabs>
        <w:spacing w:after="0" w:line="240" w:lineRule="auto"/>
        <w:ind w:left="-426"/>
        <w:jc w:val="both"/>
        <w:rPr>
          <w:rFonts w:ascii="Times New Roman" w:hAnsi="Times New Roman" w:cs="Times New Roman"/>
          <w:b/>
          <w:sz w:val="24"/>
          <w:szCs w:val="24"/>
        </w:rPr>
      </w:pPr>
      <w:r>
        <w:rPr>
          <w:rFonts w:ascii="Times New Roman" w:hAnsi="Times New Roman" w:cs="Times New Roman"/>
          <w:b/>
          <w:sz w:val="24"/>
          <w:szCs w:val="24"/>
        </w:rPr>
        <w:t xml:space="preserve">          </w:t>
      </w:r>
      <w:r w:rsidRPr="00B24895">
        <w:rPr>
          <w:rFonts w:ascii="Times New Roman" w:hAnsi="Times New Roman" w:cs="Times New Roman"/>
          <w:b/>
          <w:sz w:val="24"/>
          <w:szCs w:val="24"/>
        </w:rPr>
        <w:t>Геометрические построения</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Изображать геометрические фигуры по текстовому и символьному описанию;</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свободно оперировать чертежными инструментами в несложных случаях, </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изображать типовые плоские фигуры и объемные тела с помощью простейших компьютерных инструментов.</w:t>
      </w:r>
    </w:p>
    <w:p w:rsidR="00093595" w:rsidRPr="00B24895" w:rsidRDefault="00093595" w:rsidP="00093595">
      <w:pPr>
        <w:pStyle w:val="a"/>
        <w:numPr>
          <w:ilvl w:val="0"/>
          <w:numId w:val="0"/>
        </w:numPr>
        <w:tabs>
          <w:tab w:val="left" w:pos="0"/>
        </w:tabs>
        <w:ind w:left="360"/>
        <w:rPr>
          <w:rFonts w:ascii="Times New Roman" w:hAnsi="Times New Roman"/>
          <w:b/>
          <w:sz w:val="24"/>
          <w:szCs w:val="24"/>
        </w:rPr>
      </w:pPr>
      <w:r w:rsidRPr="00B24895">
        <w:rPr>
          <w:rFonts w:ascii="Times New Roman" w:hAnsi="Times New Roman"/>
          <w:b/>
          <w:sz w:val="24"/>
          <w:szCs w:val="24"/>
        </w:rPr>
        <w:t xml:space="preserve">В повседневной жизни и при изучении других предметов: </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выполнять простейшие построения на местности, необходимые в реальной жизни; </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оценивать размеры реальных объектов окружающего мира.</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p>
    <w:p w:rsidR="00093595" w:rsidRPr="00236059" w:rsidRDefault="00093595" w:rsidP="00093595">
      <w:pPr>
        <w:pStyle w:val="a6"/>
        <w:tabs>
          <w:tab w:val="left" w:pos="0"/>
        </w:tabs>
        <w:jc w:val="both"/>
        <w:rPr>
          <w:b/>
        </w:rPr>
      </w:pPr>
      <w:r w:rsidRPr="00236059">
        <w:rPr>
          <w:b/>
        </w:rPr>
        <w:t>Преобразования</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 xml:space="preserve">строить фигуру, подобную </w:t>
      </w:r>
      <w:proofErr w:type="gramStart"/>
      <w:r w:rsidRPr="00B24895">
        <w:rPr>
          <w:rFonts w:ascii="Times New Roman" w:eastAsia="Times New Roman" w:hAnsi="Times New Roman" w:cs="Times New Roman"/>
          <w:color w:val="000000"/>
          <w:sz w:val="24"/>
          <w:szCs w:val="24"/>
        </w:rPr>
        <w:t>данной</w:t>
      </w:r>
      <w:proofErr w:type="gramEnd"/>
      <w:r w:rsidRPr="00B24895">
        <w:rPr>
          <w:rFonts w:ascii="Times New Roman" w:eastAsia="Times New Roman" w:hAnsi="Times New Roman" w:cs="Times New Roman"/>
          <w:color w:val="000000"/>
          <w:sz w:val="24"/>
          <w:szCs w:val="24"/>
        </w:rPr>
        <w:t>, пользоваться свойствами подобия для обоснования свойств фигур;</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применять свойства движений для проведения простейших обоснований свойств фигур.</w:t>
      </w:r>
    </w:p>
    <w:p w:rsidR="00093595" w:rsidRPr="00236059" w:rsidRDefault="00093595" w:rsidP="00093595">
      <w:pPr>
        <w:pStyle w:val="a6"/>
        <w:tabs>
          <w:tab w:val="left" w:pos="0"/>
        </w:tabs>
        <w:jc w:val="both"/>
        <w:rPr>
          <w:b/>
        </w:rPr>
      </w:pPr>
      <w:r w:rsidRPr="00236059">
        <w:rPr>
          <w:b/>
        </w:rPr>
        <w:t>В повседневной жизни и при изучении других предметов:</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применять свойства движений и применять подобие для построений и вычислений.</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p>
    <w:p w:rsidR="00093595" w:rsidRPr="00236059" w:rsidRDefault="00093595" w:rsidP="00093595">
      <w:pPr>
        <w:pStyle w:val="a6"/>
        <w:tabs>
          <w:tab w:val="left" w:pos="0"/>
        </w:tabs>
        <w:jc w:val="both"/>
        <w:rPr>
          <w:b/>
        </w:rPr>
      </w:pPr>
      <w:r w:rsidRPr="00236059">
        <w:rPr>
          <w:b/>
        </w:rPr>
        <w:t>Векторы и координаты на плоскости</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применять векторы и координаты для решения геометрических задач на вычисление длин, углов.</w:t>
      </w:r>
    </w:p>
    <w:p w:rsidR="00093595" w:rsidRPr="00B24895" w:rsidRDefault="00093595" w:rsidP="00093595">
      <w:pPr>
        <w:pStyle w:val="a"/>
        <w:numPr>
          <w:ilvl w:val="0"/>
          <w:numId w:val="0"/>
        </w:numPr>
        <w:tabs>
          <w:tab w:val="left" w:pos="0"/>
        </w:tabs>
        <w:ind w:left="720"/>
        <w:rPr>
          <w:rFonts w:ascii="Times New Roman" w:hAnsi="Times New Roman"/>
          <w:b/>
          <w:sz w:val="24"/>
          <w:szCs w:val="24"/>
        </w:rPr>
      </w:pPr>
      <w:r w:rsidRPr="00B24895">
        <w:rPr>
          <w:rFonts w:ascii="Times New Roman" w:hAnsi="Times New Roman"/>
          <w:b/>
          <w:sz w:val="24"/>
          <w:szCs w:val="24"/>
        </w:rPr>
        <w:t xml:space="preserve">В повседневной жизни и при изучении других предметов: </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lastRenderedPageBreak/>
        <w:t>использовать понятия векторов и координат для решения задач по физике, географии и другим учебным предметам.</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p>
    <w:p w:rsidR="00093595" w:rsidRPr="00236059" w:rsidRDefault="00093595" w:rsidP="00093595">
      <w:pPr>
        <w:pStyle w:val="a6"/>
        <w:tabs>
          <w:tab w:val="left" w:pos="0"/>
        </w:tabs>
        <w:jc w:val="both"/>
        <w:rPr>
          <w:b/>
          <w:bCs/>
        </w:rPr>
      </w:pPr>
      <w:r w:rsidRPr="00236059">
        <w:rPr>
          <w:b/>
          <w:bCs/>
        </w:rPr>
        <w:t>История математики</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Характеризовать вклад выдающихся математиков в развитие математики и иных научных областей;</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понимать роль математики в развитии России.</w:t>
      </w:r>
    </w:p>
    <w:p w:rsidR="00093595" w:rsidRPr="00B24895" w:rsidRDefault="00093595" w:rsidP="00093595">
      <w:p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p>
    <w:p w:rsidR="00093595" w:rsidRPr="00236059" w:rsidRDefault="00093595" w:rsidP="00093595">
      <w:pPr>
        <w:pStyle w:val="a6"/>
        <w:tabs>
          <w:tab w:val="left" w:pos="0"/>
        </w:tabs>
        <w:jc w:val="both"/>
        <w:rPr>
          <w:b/>
          <w:bCs/>
        </w:rPr>
      </w:pPr>
      <w:r w:rsidRPr="00236059">
        <w:rPr>
          <w:b/>
          <w:bCs/>
        </w:rPr>
        <w:t>Методы математики</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Используя изученные методы, проводить доказательство, выполнять опровержение;</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выбирать изученные методы и их комбинации для решения математических задач;</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использовать математические знания для описания закономерностей в окружающей действительности и произведениях искусства;</w:t>
      </w:r>
    </w:p>
    <w:p w:rsidR="00093595" w:rsidRPr="00B24895" w:rsidRDefault="00093595" w:rsidP="00093595">
      <w:pPr>
        <w:numPr>
          <w:ilvl w:val="0"/>
          <w:numId w:val="42"/>
        </w:numPr>
        <w:shd w:val="clear" w:color="auto" w:fill="FFFFFF"/>
        <w:tabs>
          <w:tab w:val="left" w:pos="284"/>
        </w:tabs>
        <w:spacing w:after="0" w:line="240" w:lineRule="auto"/>
        <w:jc w:val="both"/>
        <w:rPr>
          <w:rFonts w:ascii="Times New Roman" w:eastAsia="Times New Roman" w:hAnsi="Times New Roman" w:cs="Times New Roman"/>
          <w:color w:val="000000"/>
          <w:sz w:val="24"/>
          <w:szCs w:val="24"/>
        </w:rPr>
      </w:pPr>
      <w:r w:rsidRPr="00B24895">
        <w:rPr>
          <w:rFonts w:ascii="Times New Roman" w:eastAsia="Times New Roman" w:hAnsi="Times New Roman" w:cs="Times New Roman"/>
          <w:color w:val="000000"/>
          <w:sz w:val="24"/>
          <w:szCs w:val="24"/>
        </w:rPr>
        <w:t>применять простейшие программные средства и электронно-коммуникационные системы при решении математических задач.</w:t>
      </w:r>
    </w:p>
    <w:p w:rsidR="00093595" w:rsidRPr="00C15E62" w:rsidRDefault="00093595" w:rsidP="00093595">
      <w:pPr>
        <w:shd w:val="clear" w:color="auto" w:fill="FFFFFF"/>
        <w:spacing w:after="0" w:line="240" w:lineRule="auto"/>
        <w:ind w:firstLine="2220"/>
        <w:rPr>
          <w:rFonts w:ascii="Times New Roman" w:eastAsia="Times New Roman" w:hAnsi="Times New Roman" w:cs="Times New Roman"/>
          <w:color w:val="000000"/>
          <w:sz w:val="24"/>
          <w:szCs w:val="24"/>
        </w:rPr>
      </w:pPr>
    </w:p>
    <w:p w:rsidR="00093595" w:rsidRPr="00B24895" w:rsidRDefault="00093595" w:rsidP="00093595">
      <w:pPr>
        <w:spacing w:line="240" w:lineRule="auto"/>
        <w:jc w:val="center"/>
        <w:rPr>
          <w:rFonts w:ascii="Times New Roman" w:hAnsi="Times New Roman" w:cs="Times New Roman"/>
          <w:b/>
          <w:sz w:val="24"/>
          <w:szCs w:val="24"/>
        </w:rPr>
      </w:pPr>
      <w:r w:rsidRPr="00B24895">
        <w:rPr>
          <w:rFonts w:ascii="Times New Roman" w:hAnsi="Times New Roman" w:cs="Times New Roman"/>
          <w:b/>
          <w:sz w:val="24"/>
          <w:szCs w:val="24"/>
        </w:rPr>
        <w:t>Содержания учебного предмета</w:t>
      </w:r>
    </w:p>
    <w:p w:rsidR="00093595" w:rsidRPr="00B24895" w:rsidRDefault="00093595" w:rsidP="00093595">
      <w:pPr>
        <w:spacing w:after="0"/>
        <w:rPr>
          <w:rFonts w:ascii="Times New Roman" w:hAnsi="Times New Roman" w:cs="Times New Roman"/>
          <w:b/>
          <w:bCs/>
          <w:caps/>
          <w:sz w:val="24"/>
          <w:szCs w:val="24"/>
        </w:rPr>
      </w:pPr>
    </w:p>
    <w:p w:rsidR="00093595" w:rsidRPr="00EC25DD" w:rsidRDefault="00093595" w:rsidP="00093595">
      <w:pPr>
        <w:autoSpaceDE w:val="0"/>
        <w:autoSpaceDN w:val="0"/>
        <w:adjustRightInd w:val="0"/>
        <w:spacing w:after="0" w:line="240" w:lineRule="auto"/>
        <w:rPr>
          <w:rFonts w:ascii="Times New Roman" w:hAnsi="Times New Roman" w:cs="Times New Roman"/>
          <w:b/>
          <w:bCs/>
          <w:sz w:val="24"/>
          <w:szCs w:val="24"/>
        </w:rPr>
      </w:pPr>
      <w:r w:rsidRPr="00EC25DD">
        <w:rPr>
          <w:rFonts w:ascii="Times New Roman" w:hAnsi="Times New Roman" w:cs="Times New Roman"/>
          <w:b/>
          <w:bCs/>
          <w:sz w:val="24"/>
          <w:szCs w:val="24"/>
        </w:rPr>
        <w:t>Геометрические фигуры</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Фигуры в геометрии и в окружающем мире</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Осевая симметрия геометрических фигур. Центральная симметрия геометрических фигур.</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Многоугольники</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Многоугольник, его элементы и его свойства. Распознавание некоторых многоугольников. Выпуклые и невыпуклые</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многоугольники. Правильные многоугольники.</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 xml:space="preserve"> Вписанные и описанные окружности для треугольников, четырёхугольников, правильных многоугольников.</w:t>
      </w:r>
    </w:p>
    <w:p w:rsidR="00093595" w:rsidRPr="00EC25DD" w:rsidRDefault="00093595" w:rsidP="00093595">
      <w:pPr>
        <w:autoSpaceDE w:val="0"/>
        <w:autoSpaceDN w:val="0"/>
        <w:adjustRightInd w:val="0"/>
        <w:spacing w:after="0" w:line="240" w:lineRule="auto"/>
        <w:rPr>
          <w:rFonts w:ascii="Times New Roman" w:hAnsi="Times New Roman" w:cs="Times New Roman"/>
          <w:b/>
          <w:bCs/>
          <w:sz w:val="24"/>
          <w:szCs w:val="24"/>
        </w:rPr>
      </w:pPr>
      <w:r w:rsidRPr="00EC25DD">
        <w:rPr>
          <w:rFonts w:ascii="Times New Roman" w:hAnsi="Times New Roman" w:cs="Times New Roman"/>
          <w:b/>
          <w:bCs/>
          <w:sz w:val="24"/>
          <w:szCs w:val="24"/>
        </w:rPr>
        <w:t>Геометрические фигуры в пространстве (объёмные тела)</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Многогранник и его элементы. Названия многогранников с разным положением и количеством граней. Первичные</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proofErr w:type="gramStart"/>
      <w:r w:rsidRPr="0099726D">
        <w:rPr>
          <w:rFonts w:ascii="Times New Roman" w:hAnsi="Times New Roman" w:cs="Times New Roman"/>
          <w:bCs/>
          <w:sz w:val="24"/>
          <w:szCs w:val="24"/>
        </w:rPr>
        <w:t>представления о пирамиде, параллелепипеде, призме, сфере, шаре, цилиндре, ко</w:t>
      </w:r>
      <w:r>
        <w:rPr>
          <w:rFonts w:ascii="Times New Roman" w:hAnsi="Times New Roman" w:cs="Times New Roman"/>
          <w:bCs/>
          <w:sz w:val="24"/>
          <w:szCs w:val="24"/>
        </w:rPr>
        <w:t xml:space="preserve">нусе, их элементах и простейших </w:t>
      </w:r>
      <w:r w:rsidRPr="0099726D">
        <w:rPr>
          <w:rFonts w:ascii="Times New Roman" w:hAnsi="Times New Roman" w:cs="Times New Roman"/>
          <w:bCs/>
          <w:sz w:val="24"/>
          <w:szCs w:val="24"/>
        </w:rPr>
        <w:t>свойствах.</w:t>
      </w:r>
      <w:proofErr w:type="gramEnd"/>
    </w:p>
    <w:p w:rsidR="00093595" w:rsidRPr="00EC25DD" w:rsidRDefault="00093595" w:rsidP="00093595">
      <w:pPr>
        <w:autoSpaceDE w:val="0"/>
        <w:autoSpaceDN w:val="0"/>
        <w:adjustRightInd w:val="0"/>
        <w:spacing w:after="0" w:line="240" w:lineRule="auto"/>
        <w:rPr>
          <w:rFonts w:ascii="Times New Roman" w:hAnsi="Times New Roman" w:cs="Times New Roman"/>
          <w:b/>
          <w:bCs/>
          <w:sz w:val="24"/>
          <w:szCs w:val="24"/>
        </w:rPr>
      </w:pPr>
      <w:r w:rsidRPr="00EC25DD">
        <w:rPr>
          <w:rFonts w:ascii="Times New Roman" w:hAnsi="Times New Roman" w:cs="Times New Roman"/>
          <w:b/>
          <w:bCs/>
          <w:sz w:val="24"/>
          <w:szCs w:val="24"/>
        </w:rPr>
        <w:t>Измерения и вычисления</w:t>
      </w:r>
    </w:p>
    <w:p w:rsidR="00093595" w:rsidRPr="00EC25DD" w:rsidRDefault="00093595" w:rsidP="00093595">
      <w:pPr>
        <w:autoSpaceDE w:val="0"/>
        <w:autoSpaceDN w:val="0"/>
        <w:adjustRightInd w:val="0"/>
        <w:spacing w:after="0" w:line="240" w:lineRule="auto"/>
        <w:rPr>
          <w:rFonts w:ascii="Times New Roman" w:hAnsi="Times New Roman" w:cs="Times New Roman"/>
          <w:b/>
          <w:bCs/>
          <w:sz w:val="24"/>
          <w:szCs w:val="24"/>
        </w:rPr>
      </w:pPr>
      <w:r w:rsidRPr="00EC25DD">
        <w:rPr>
          <w:rFonts w:ascii="Times New Roman" w:hAnsi="Times New Roman" w:cs="Times New Roman"/>
          <w:b/>
          <w:bCs/>
          <w:sz w:val="24"/>
          <w:szCs w:val="24"/>
        </w:rPr>
        <w:t>Величины</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Представление об объёме и его свойствах. Измерение объёма. Единицы измерения объёмов.</w:t>
      </w:r>
    </w:p>
    <w:p w:rsidR="00093595" w:rsidRPr="00EC25DD" w:rsidRDefault="00093595" w:rsidP="00093595">
      <w:pPr>
        <w:autoSpaceDE w:val="0"/>
        <w:autoSpaceDN w:val="0"/>
        <w:adjustRightInd w:val="0"/>
        <w:spacing w:after="0" w:line="240" w:lineRule="auto"/>
        <w:rPr>
          <w:rFonts w:ascii="Times New Roman" w:hAnsi="Times New Roman" w:cs="Times New Roman"/>
          <w:b/>
          <w:bCs/>
          <w:sz w:val="24"/>
          <w:szCs w:val="24"/>
        </w:rPr>
      </w:pPr>
      <w:r w:rsidRPr="00EC25DD">
        <w:rPr>
          <w:rFonts w:ascii="Times New Roman" w:hAnsi="Times New Roman" w:cs="Times New Roman"/>
          <w:b/>
          <w:bCs/>
          <w:sz w:val="24"/>
          <w:szCs w:val="24"/>
        </w:rPr>
        <w:t>Измерения и вычисления</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Тригонометрические функции тупого угла.</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Вычисление элементов треугольников с использованием тригонометрическ</w:t>
      </w:r>
      <w:r>
        <w:rPr>
          <w:rFonts w:ascii="Times New Roman" w:hAnsi="Times New Roman" w:cs="Times New Roman"/>
          <w:bCs/>
          <w:sz w:val="24"/>
          <w:szCs w:val="24"/>
        </w:rPr>
        <w:t xml:space="preserve">их соотношений. Формулы площади </w:t>
      </w:r>
      <w:r w:rsidRPr="0099726D">
        <w:rPr>
          <w:rFonts w:ascii="Times New Roman" w:hAnsi="Times New Roman" w:cs="Times New Roman"/>
          <w:bCs/>
          <w:sz w:val="24"/>
          <w:szCs w:val="24"/>
        </w:rPr>
        <w:t>треугольника, параллелограмма и его частных видов, формулы длины окружности и площади круга. Теорема синусов. Теорема косинусов.</w:t>
      </w:r>
    </w:p>
    <w:p w:rsidR="00093595" w:rsidRPr="0099726D" w:rsidRDefault="00093595" w:rsidP="00093595">
      <w:pPr>
        <w:autoSpaceDE w:val="0"/>
        <w:autoSpaceDN w:val="0"/>
        <w:adjustRightInd w:val="0"/>
        <w:spacing w:after="0" w:line="240" w:lineRule="auto"/>
        <w:rPr>
          <w:rFonts w:ascii="Times New Roman" w:hAnsi="Times New Roman" w:cs="Times New Roman"/>
          <w:b/>
          <w:bCs/>
          <w:sz w:val="24"/>
          <w:szCs w:val="24"/>
        </w:rPr>
      </w:pPr>
      <w:r w:rsidRPr="0099726D">
        <w:rPr>
          <w:rFonts w:ascii="Times New Roman" w:hAnsi="Times New Roman" w:cs="Times New Roman"/>
          <w:b/>
          <w:bCs/>
          <w:sz w:val="24"/>
          <w:szCs w:val="24"/>
        </w:rPr>
        <w:t>Геометрические преобразования</w:t>
      </w:r>
    </w:p>
    <w:p w:rsidR="00093595" w:rsidRPr="00E03842" w:rsidRDefault="00093595" w:rsidP="00093595">
      <w:pPr>
        <w:autoSpaceDE w:val="0"/>
        <w:autoSpaceDN w:val="0"/>
        <w:adjustRightInd w:val="0"/>
        <w:spacing w:after="0" w:line="240" w:lineRule="auto"/>
        <w:rPr>
          <w:rFonts w:ascii="Times New Roman" w:hAnsi="Times New Roman" w:cs="Times New Roman"/>
          <w:b/>
          <w:bCs/>
          <w:sz w:val="24"/>
          <w:szCs w:val="24"/>
        </w:rPr>
      </w:pPr>
      <w:r w:rsidRPr="00E03842">
        <w:rPr>
          <w:rFonts w:ascii="Times New Roman" w:hAnsi="Times New Roman" w:cs="Times New Roman"/>
          <w:b/>
          <w:bCs/>
          <w:sz w:val="24"/>
          <w:szCs w:val="24"/>
        </w:rPr>
        <w:t>Преобразования</w:t>
      </w:r>
    </w:p>
    <w:p w:rsidR="00093595"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 xml:space="preserve">Понятие преобразования. Представление о </w:t>
      </w:r>
      <w:proofErr w:type="spellStart"/>
      <w:r w:rsidRPr="0099726D">
        <w:rPr>
          <w:rFonts w:ascii="Times New Roman" w:hAnsi="Times New Roman" w:cs="Times New Roman"/>
          <w:bCs/>
          <w:sz w:val="24"/>
          <w:szCs w:val="24"/>
        </w:rPr>
        <w:t>метапредметном</w:t>
      </w:r>
      <w:proofErr w:type="spellEnd"/>
      <w:r w:rsidRPr="0099726D">
        <w:rPr>
          <w:rFonts w:ascii="Times New Roman" w:hAnsi="Times New Roman" w:cs="Times New Roman"/>
          <w:bCs/>
          <w:sz w:val="24"/>
          <w:szCs w:val="24"/>
        </w:rPr>
        <w:t xml:space="preserve"> понятии «преобразование»</w:t>
      </w:r>
    </w:p>
    <w:p w:rsidR="00093595" w:rsidRPr="00E03842" w:rsidRDefault="00093595" w:rsidP="00093595">
      <w:pPr>
        <w:autoSpaceDE w:val="0"/>
        <w:autoSpaceDN w:val="0"/>
        <w:adjustRightInd w:val="0"/>
        <w:spacing w:after="0" w:line="240" w:lineRule="auto"/>
        <w:rPr>
          <w:rFonts w:ascii="Times New Roman" w:hAnsi="Times New Roman" w:cs="Times New Roman"/>
          <w:b/>
          <w:bCs/>
          <w:sz w:val="24"/>
          <w:szCs w:val="24"/>
        </w:rPr>
      </w:pPr>
      <w:r w:rsidRPr="0099726D">
        <w:rPr>
          <w:rFonts w:ascii="Times New Roman" w:hAnsi="Times New Roman" w:cs="Times New Roman"/>
          <w:bCs/>
          <w:sz w:val="24"/>
          <w:szCs w:val="24"/>
        </w:rPr>
        <w:t xml:space="preserve"> </w:t>
      </w:r>
      <w:r w:rsidRPr="00E03842">
        <w:rPr>
          <w:rFonts w:ascii="Times New Roman" w:hAnsi="Times New Roman" w:cs="Times New Roman"/>
          <w:b/>
          <w:bCs/>
          <w:sz w:val="24"/>
          <w:szCs w:val="24"/>
        </w:rPr>
        <w:t>Движения</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 xml:space="preserve">Осевая и центральная симметрия, поворот и параллельный </w:t>
      </w:r>
      <w:proofErr w:type="spellStart"/>
      <w:r w:rsidRPr="0099726D">
        <w:rPr>
          <w:rFonts w:ascii="Times New Roman" w:hAnsi="Times New Roman" w:cs="Times New Roman"/>
          <w:bCs/>
          <w:sz w:val="24"/>
          <w:szCs w:val="24"/>
        </w:rPr>
        <w:t>перенос</w:t>
      </w:r>
      <w:proofErr w:type="gramStart"/>
      <w:r w:rsidRPr="0099726D">
        <w:rPr>
          <w:rFonts w:ascii="Times New Roman" w:hAnsi="Times New Roman" w:cs="Times New Roman"/>
          <w:bCs/>
          <w:sz w:val="24"/>
          <w:szCs w:val="24"/>
        </w:rPr>
        <w:t>.К</w:t>
      </w:r>
      <w:proofErr w:type="gramEnd"/>
      <w:r w:rsidRPr="0099726D">
        <w:rPr>
          <w:rFonts w:ascii="Times New Roman" w:hAnsi="Times New Roman" w:cs="Times New Roman"/>
          <w:bCs/>
          <w:sz w:val="24"/>
          <w:szCs w:val="24"/>
        </w:rPr>
        <w:t>омбин</w:t>
      </w:r>
      <w:r>
        <w:rPr>
          <w:rFonts w:ascii="Times New Roman" w:hAnsi="Times New Roman" w:cs="Times New Roman"/>
          <w:bCs/>
          <w:sz w:val="24"/>
          <w:szCs w:val="24"/>
        </w:rPr>
        <w:t>ации</w:t>
      </w:r>
      <w:proofErr w:type="spellEnd"/>
      <w:r>
        <w:rPr>
          <w:rFonts w:ascii="Times New Roman" w:hAnsi="Times New Roman" w:cs="Times New Roman"/>
          <w:bCs/>
          <w:sz w:val="24"/>
          <w:szCs w:val="24"/>
        </w:rPr>
        <w:t xml:space="preserve"> движений на плоскости и их </w:t>
      </w:r>
      <w:r w:rsidRPr="0099726D">
        <w:rPr>
          <w:rFonts w:ascii="Times New Roman" w:hAnsi="Times New Roman" w:cs="Times New Roman"/>
          <w:bCs/>
          <w:sz w:val="24"/>
          <w:szCs w:val="24"/>
        </w:rPr>
        <w:t>свойства.</w:t>
      </w:r>
    </w:p>
    <w:p w:rsidR="00093595" w:rsidRPr="00E03842" w:rsidRDefault="00093595" w:rsidP="00093595">
      <w:pPr>
        <w:autoSpaceDE w:val="0"/>
        <w:autoSpaceDN w:val="0"/>
        <w:adjustRightInd w:val="0"/>
        <w:spacing w:after="0" w:line="240" w:lineRule="auto"/>
        <w:rPr>
          <w:rFonts w:ascii="Times New Roman" w:hAnsi="Times New Roman" w:cs="Times New Roman"/>
          <w:b/>
          <w:bCs/>
          <w:sz w:val="24"/>
          <w:szCs w:val="24"/>
        </w:rPr>
      </w:pPr>
      <w:r w:rsidRPr="00E03842">
        <w:rPr>
          <w:rFonts w:ascii="Times New Roman" w:hAnsi="Times New Roman" w:cs="Times New Roman"/>
          <w:b/>
          <w:bCs/>
          <w:sz w:val="24"/>
          <w:szCs w:val="24"/>
        </w:rPr>
        <w:t>Векторы и координаты на плоскости</w:t>
      </w:r>
    </w:p>
    <w:p w:rsidR="00093595" w:rsidRPr="00E03842" w:rsidRDefault="00093595" w:rsidP="00093595">
      <w:pPr>
        <w:autoSpaceDE w:val="0"/>
        <w:autoSpaceDN w:val="0"/>
        <w:adjustRightInd w:val="0"/>
        <w:spacing w:after="0" w:line="240" w:lineRule="auto"/>
        <w:rPr>
          <w:rFonts w:ascii="Times New Roman" w:hAnsi="Times New Roman" w:cs="Times New Roman"/>
          <w:b/>
          <w:bCs/>
          <w:sz w:val="24"/>
          <w:szCs w:val="24"/>
        </w:rPr>
      </w:pPr>
      <w:r w:rsidRPr="00E03842">
        <w:rPr>
          <w:rFonts w:ascii="Times New Roman" w:hAnsi="Times New Roman" w:cs="Times New Roman"/>
          <w:b/>
          <w:bCs/>
          <w:sz w:val="24"/>
          <w:szCs w:val="24"/>
        </w:rPr>
        <w:t>Векторы</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lastRenderedPageBreak/>
        <w:t xml:space="preserve">Понятие вектора, действия над векторами, использование векторов </w:t>
      </w:r>
      <w:r>
        <w:rPr>
          <w:rFonts w:ascii="Times New Roman" w:hAnsi="Times New Roman" w:cs="Times New Roman"/>
          <w:bCs/>
          <w:sz w:val="24"/>
          <w:szCs w:val="24"/>
        </w:rPr>
        <w:t xml:space="preserve">в физике, разложение вектора на </w:t>
      </w:r>
      <w:r w:rsidRPr="0099726D">
        <w:rPr>
          <w:rFonts w:ascii="Times New Roman" w:hAnsi="Times New Roman" w:cs="Times New Roman"/>
          <w:bCs/>
          <w:sz w:val="24"/>
          <w:szCs w:val="24"/>
        </w:rPr>
        <w:t>составляющие, скалярное произведение.</w:t>
      </w:r>
    </w:p>
    <w:p w:rsidR="00093595" w:rsidRPr="00E03842" w:rsidRDefault="00093595" w:rsidP="00093595">
      <w:pPr>
        <w:autoSpaceDE w:val="0"/>
        <w:autoSpaceDN w:val="0"/>
        <w:adjustRightInd w:val="0"/>
        <w:spacing w:after="0" w:line="240" w:lineRule="auto"/>
        <w:rPr>
          <w:rFonts w:ascii="Times New Roman" w:hAnsi="Times New Roman" w:cs="Times New Roman"/>
          <w:b/>
          <w:bCs/>
          <w:sz w:val="24"/>
          <w:szCs w:val="24"/>
        </w:rPr>
      </w:pPr>
      <w:r w:rsidRPr="00E03842">
        <w:rPr>
          <w:rFonts w:ascii="Times New Roman" w:hAnsi="Times New Roman" w:cs="Times New Roman"/>
          <w:b/>
          <w:bCs/>
          <w:sz w:val="24"/>
          <w:szCs w:val="24"/>
        </w:rPr>
        <w:t>Координаты</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Основные понятия, координаты вектора, расстояние между точкам</w:t>
      </w:r>
      <w:r>
        <w:rPr>
          <w:rFonts w:ascii="Times New Roman" w:hAnsi="Times New Roman" w:cs="Times New Roman"/>
          <w:bCs/>
          <w:sz w:val="24"/>
          <w:szCs w:val="24"/>
        </w:rPr>
        <w:t xml:space="preserve">и. Координаты середины отрезка. </w:t>
      </w:r>
      <w:r w:rsidRPr="0099726D">
        <w:rPr>
          <w:rFonts w:ascii="Times New Roman" w:hAnsi="Times New Roman" w:cs="Times New Roman"/>
          <w:bCs/>
          <w:sz w:val="24"/>
          <w:szCs w:val="24"/>
        </w:rPr>
        <w:t>Уравнения фигур.</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Применение векторов и координат для решения простейших геометрических задач.</w:t>
      </w:r>
    </w:p>
    <w:p w:rsidR="00093595" w:rsidRPr="00E03842" w:rsidRDefault="00093595" w:rsidP="00093595">
      <w:pPr>
        <w:autoSpaceDE w:val="0"/>
        <w:autoSpaceDN w:val="0"/>
        <w:adjustRightInd w:val="0"/>
        <w:spacing w:after="0" w:line="240" w:lineRule="auto"/>
        <w:rPr>
          <w:rFonts w:ascii="Times New Roman" w:hAnsi="Times New Roman" w:cs="Times New Roman"/>
          <w:b/>
          <w:bCs/>
          <w:sz w:val="24"/>
          <w:szCs w:val="24"/>
        </w:rPr>
      </w:pPr>
      <w:r w:rsidRPr="00E03842">
        <w:rPr>
          <w:rFonts w:ascii="Times New Roman" w:hAnsi="Times New Roman" w:cs="Times New Roman"/>
          <w:b/>
          <w:bCs/>
          <w:sz w:val="24"/>
          <w:szCs w:val="24"/>
        </w:rPr>
        <w:t>История математики</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Появление метода координат, позволяющего переводить геометрические объекты на язык алгебры.</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Построение </w:t>
      </w:r>
      <w:r w:rsidRPr="0099726D">
        <w:rPr>
          <w:rFonts w:ascii="Times New Roman" w:hAnsi="Times New Roman" w:cs="Times New Roman"/>
          <w:bCs/>
          <w:sz w:val="24"/>
          <w:szCs w:val="24"/>
        </w:rPr>
        <w:t xml:space="preserve">правильных многоугольников. </w:t>
      </w:r>
      <w:proofErr w:type="spellStart"/>
      <w:r w:rsidRPr="0099726D">
        <w:rPr>
          <w:rFonts w:ascii="Times New Roman" w:hAnsi="Times New Roman" w:cs="Times New Roman"/>
          <w:bCs/>
          <w:sz w:val="24"/>
          <w:szCs w:val="24"/>
        </w:rPr>
        <w:t>Триссекция</w:t>
      </w:r>
      <w:proofErr w:type="spellEnd"/>
      <w:r w:rsidRPr="0099726D">
        <w:rPr>
          <w:rFonts w:ascii="Times New Roman" w:hAnsi="Times New Roman" w:cs="Times New Roman"/>
          <w:bCs/>
          <w:sz w:val="24"/>
          <w:szCs w:val="24"/>
        </w:rPr>
        <w:t xml:space="preserve"> угла. Квадратура круга. Удвоение куба. История числа π. Золотое сечение.</w:t>
      </w:r>
    </w:p>
    <w:p w:rsidR="00093595" w:rsidRPr="0099726D" w:rsidRDefault="00093595" w:rsidP="00093595">
      <w:pPr>
        <w:autoSpaceDE w:val="0"/>
        <w:autoSpaceDN w:val="0"/>
        <w:adjustRightInd w:val="0"/>
        <w:spacing w:after="0" w:line="240" w:lineRule="auto"/>
        <w:rPr>
          <w:rFonts w:ascii="Times New Roman" w:hAnsi="Times New Roman" w:cs="Times New Roman"/>
          <w:bCs/>
          <w:sz w:val="24"/>
          <w:szCs w:val="24"/>
        </w:rPr>
      </w:pPr>
      <w:r w:rsidRPr="0099726D">
        <w:rPr>
          <w:rFonts w:ascii="Times New Roman" w:hAnsi="Times New Roman" w:cs="Times New Roman"/>
          <w:bCs/>
          <w:sz w:val="24"/>
          <w:szCs w:val="24"/>
        </w:rPr>
        <w:t>Геометрия и искусство. Геометрические закономерности окружающего мира.</w:t>
      </w:r>
    </w:p>
    <w:p w:rsidR="00093595" w:rsidRDefault="00093595" w:rsidP="00093595">
      <w:pPr>
        <w:pStyle w:val="ab"/>
        <w:widowControl w:val="0"/>
        <w:spacing w:after="200"/>
        <w:ind w:left="0" w:right="527" w:firstLine="0"/>
        <w:rPr>
          <w:b/>
          <w:bCs/>
          <w:caps/>
          <w:sz w:val="22"/>
          <w:szCs w:val="22"/>
        </w:rPr>
      </w:pPr>
      <w:bookmarkStart w:id="11" w:name="bookmark3"/>
      <w:r>
        <w:rPr>
          <w:b/>
          <w:bCs/>
          <w:caps/>
          <w:sz w:val="22"/>
          <w:szCs w:val="22"/>
        </w:rPr>
        <w:t xml:space="preserve">                           </w:t>
      </w:r>
    </w:p>
    <w:p w:rsidR="00093595" w:rsidRPr="00EA7B86" w:rsidRDefault="00093595" w:rsidP="00093595">
      <w:pPr>
        <w:pStyle w:val="ab"/>
        <w:widowControl w:val="0"/>
        <w:spacing w:after="200"/>
        <w:ind w:left="0" w:right="527" w:firstLine="0"/>
        <w:jc w:val="center"/>
        <w:rPr>
          <w:b/>
          <w:bCs/>
          <w:caps/>
          <w:sz w:val="22"/>
          <w:szCs w:val="22"/>
        </w:rPr>
      </w:pPr>
    </w:p>
    <w:bookmarkEnd w:id="11"/>
    <w:p w:rsidR="00673C4D" w:rsidRDefault="00673C4D">
      <w:pPr>
        <w:rPr>
          <w:sz w:val="24"/>
          <w:szCs w:val="24"/>
        </w:rPr>
      </w:pPr>
    </w:p>
    <w:p w:rsidR="008C7367" w:rsidRDefault="008C7367">
      <w:pPr>
        <w:rPr>
          <w:sz w:val="24"/>
          <w:szCs w:val="24"/>
        </w:rPr>
      </w:pPr>
    </w:p>
    <w:p w:rsidR="008C7367" w:rsidRDefault="008C7367">
      <w:pPr>
        <w:rPr>
          <w:sz w:val="24"/>
          <w:szCs w:val="24"/>
        </w:rPr>
      </w:pPr>
    </w:p>
    <w:p w:rsidR="008C7367" w:rsidRDefault="008C7367">
      <w:pPr>
        <w:rPr>
          <w:sz w:val="24"/>
          <w:szCs w:val="24"/>
        </w:rPr>
      </w:pPr>
    </w:p>
    <w:p w:rsidR="008C7367" w:rsidRDefault="008C7367">
      <w:pPr>
        <w:rPr>
          <w:sz w:val="24"/>
          <w:szCs w:val="24"/>
        </w:rPr>
      </w:pPr>
    </w:p>
    <w:p w:rsidR="008C7367" w:rsidRDefault="008C7367">
      <w:pPr>
        <w:rPr>
          <w:sz w:val="24"/>
          <w:szCs w:val="24"/>
        </w:rPr>
      </w:pPr>
    </w:p>
    <w:p w:rsidR="008C7367" w:rsidRDefault="008C7367">
      <w:pPr>
        <w:rPr>
          <w:sz w:val="24"/>
          <w:szCs w:val="24"/>
        </w:rPr>
      </w:pPr>
    </w:p>
    <w:p w:rsidR="00093595" w:rsidRDefault="00093595">
      <w:pPr>
        <w:rPr>
          <w:sz w:val="24"/>
          <w:szCs w:val="24"/>
        </w:rPr>
      </w:pPr>
    </w:p>
    <w:p w:rsidR="00093595" w:rsidRDefault="00093595">
      <w:pPr>
        <w:rPr>
          <w:sz w:val="24"/>
          <w:szCs w:val="24"/>
        </w:rPr>
      </w:pPr>
    </w:p>
    <w:p w:rsidR="00093595" w:rsidRDefault="00093595">
      <w:pPr>
        <w:rPr>
          <w:sz w:val="24"/>
          <w:szCs w:val="24"/>
        </w:rPr>
      </w:pPr>
    </w:p>
    <w:p w:rsidR="00093595" w:rsidRDefault="00093595">
      <w:pPr>
        <w:rPr>
          <w:sz w:val="24"/>
          <w:szCs w:val="24"/>
        </w:rPr>
      </w:pPr>
    </w:p>
    <w:p w:rsidR="002F5355" w:rsidRDefault="002F5355">
      <w:pPr>
        <w:rPr>
          <w:sz w:val="24"/>
          <w:szCs w:val="24"/>
        </w:rPr>
      </w:pPr>
    </w:p>
    <w:p w:rsidR="00093595" w:rsidRPr="00093595" w:rsidRDefault="00093595" w:rsidP="00093595">
      <w:pPr>
        <w:pStyle w:val="a6"/>
        <w:spacing w:after="80"/>
        <w:ind w:left="118"/>
        <w:jc w:val="center"/>
        <w:rPr>
          <w:b/>
          <w:sz w:val="28"/>
          <w:szCs w:val="28"/>
        </w:rPr>
      </w:pPr>
      <w:r w:rsidRPr="00093595">
        <w:rPr>
          <w:b/>
          <w:bCs/>
          <w:sz w:val="28"/>
          <w:szCs w:val="28"/>
        </w:rPr>
        <w:t>Календарно-тематическое планирование</w:t>
      </w:r>
    </w:p>
    <w:tbl>
      <w:tblPr>
        <w:tblStyle w:val="a8"/>
        <w:tblW w:w="9765" w:type="dxa"/>
        <w:tblLayout w:type="fixed"/>
        <w:tblLook w:val="04A0" w:firstRow="1" w:lastRow="0" w:firstColumn="1" w:lastColumn="0" w:noHBand="0" w:noVBand="1"/>
      </w:tblPr>
      <w:tblGrid>
        <w:gridCol w:w="940"/>
        <w:gridCol w:w="6539"/>
        <w:gridCol w:w="1134"/>
        <w:gridCol w:w="1152"/>
      </w:tblGrid>
      <w:tr w:rsidR="00093595" w:rsidRPr="00C66EEF" w:rsidTr="00745662">
        <w:tc>
          <w:tcPr>
            <w:tcW w:w="940" w:type="dxa"/>
            <w:vMerge w:val="restart"/>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b/>
              </w:rPr>
            </w:pPr>
            <w:r w:rsidRPr="00C66EEF">
              <w:rPr>
                <w:rFonts w:ascii="Times New Roman" w:hAnsi="Times New Roman" w:cs="Times New Roman"/>
                <w:b/>
              </w:rPr>
              <w:t>№</w:t>
            </w:r>
          </w:p>
          <w:p w:rsidR="00093595" w:rsidRPr="00C66EEF" w:rsidRDefault="00093595" w:rsidP="00F754E5">
            <w:pPr>
              <w:spacing w:after="200" w:line="276" w:lineRule="auto"/>
              <w:jc w:val="center"/>
              <w:rPr>
                <w:rFonts w:ascii="Times New Roman" w:hAnsi="Times New Roman" w:cs="Times New Roman"/>
                <w:b/>
              </w:rPr>
            </w:pPr>
            <w:proofErr w:type="gramStart"/>
            <w:r w:rsidRPr="00C66EEF">
              <w:rPr>
                <w:rFonts w:ascii="Times New Roman" w:hAnsi="Times New Roman" w:cs="Times New Roman"/>
                <w:b/>
              </w:rPr>
              <w:t>п</w:t>
            </w:r>
            <w:proofErr w:type="gramEnd"/>
            <w:r w:rsidRPr="00C66EEF">
              <w:rPr>
                <w:rFonts w:ascii="Times New Roman" w:hAnsi="Times New Roman" w:cs="Times New Roman"/>
                <w:b/>
              </w:rPr>
              <w:t>/п</w:t>
            </w:r>
          </w:p>
        </w:tc>
        <w:tc>
          <w:tcPr>
            <w:tcW w:w="6539" w:type="dxa"/>
            <w:vMerge w:val="restart"/>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b/>
              </w:rPr>
            </w:pPr>
          </w:p>
          <w:p w:rsidR="00093595" w:rsidRPr="00C66EEF" w:rsidRDefault="00093595" w:rsidP="00F754E5">
            <w:pPr>
              <w:spacing w:after="200" w:line="276" w:lineRule="auto"/>
              <w:jc w:val="center"/>
              <w:rPr>
                <w:rFonts w:ascii="Times New Roman" w:hAnsi="Times New Roman" w:cs="Times New Roman"/>
                <w:b/>
              </w:rPr>
            </w:pPr>
            <w:r w:rsidRPr="00C66EEF">
              <w:rPr>
                <w:rFonts w:ascii="Times New Roman" w:hAnsi="Times New Roman" w:cs="Times New Roman"/>
                <w:b/>
              </w:rPr>
              <w:t>Тема урока</w:t>
            </w:r>
          </w:p>
        </w:tc>
        <w:tc>
          <w:tcPr>
            <w:tcW w:w="2286" w:type="dxa"/>
            <w:gridSpan w:val="2"/>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line="276" w:lineRule="auto"/>
              <w:jc w:val="center"/>
              <w:rPr>
                <w:rFonts w:ascii="Times New Roman" w:hAnsi="Times New Roman" w:cs="Times New Roman"/>
                <w:b/>
              </w:rPr>
            </w:pPr>
            <w:r w:rsidRPr="00C66EEF">
              <w:rPr>
                <w:rFonts w:ascii="Times New Roman" w:hAnsi="Times New Roman" w:cs="Times New Roman"/>
                <w:b/>
              </w:rPr>
              <w:t>Дата проведения</w:t>
            </w:r>
          </w:p>
        </w:tc>
      </w:tr>
      <w:tr w:rsidR="00093595" w:rsidRPr="00C66EEF" w:rsidTr="00745662">
        <w:trPr>
          <w:trHeight w:val="362"/>
        </w:trPr>
        <w:tc>
          <w:tcPr>
            <w:tcW w:w="940" w:type="dxa"/>
            <w:vMerge/>
            <w:tcBorders>
              <w:top w:val="single" w:sz="4" w:space="0" w:color="auto"/>
              <w:left w:val="single" w:sz="4" w:space="0" w:color="auto"/>
              <w:bottom w:val="single" w:sz="4" w:space="0" w:color="auto"/>
              <w:right w:val="single" w:sz="4" w:space="0" w:color="auto"/>
            </w:tcBorders>
            <w:vAlign w:val="center"/>
            <w:hideMark/>
          </w:tcPr>
          <w:p w:rsidR="00093595" w:rsidRPr="00C66EEF" w:rsidRDefault="00093595" w:rsidP="00F754E5">
            <w:pPr>
              <w:rPr>
                <w:rFonts w:ascii="Times New Roman" w:hAnsi="Times New Roman" w:cs="Times New Roman"/>
                <w:b/>
              </w:rPr>
            </w:pPr>
          </w:p>
        </w:tc>
        <w:tc>
          <w:tcPr>
            <w:tcW w:w="6539" w:type="dxa"/>
            <w:vMerge/>
            <w:tcBorders>
              <w:top w:val="single" w:sz="4" w:space="0" w:color="auto"/>
              <w:left w:val="single" w:sz="4" w:space="0" w:color="auto"/>
              <w:bottom w:val="single" w:sz="4" w:space="0" w:color="auto"/>
              <w:right w:val="single" w:sz="4" w:space="0" w:color="auto"/>
            </w:tcBorders>
            <w:vAlign w:val="center"/>
            <w:hideMark/>
          </w:tcPr>
          <w:p w:rsidR="00093595" w:rsidRPr="00C66EEF" w:rsidRDefault="00093595" w:rsidP="00F754E5">
            <w:pP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line="276" w:lineRule="auto"/>
              <w:jc w:val="center"/>
              <w:rPr>
                <w:rFonts w:ascii="Times New Roman" w:hAnsi="Times New Roman" w:cs="Times New Roman"/>
                <w:b/>
              </w:rPr>
            </w:pPr>
            <w:r w:rsidRPr="00C66EEF">
              <w:rPr>
                <w:rFonts w:ascii="Times New Roman" w:hAnsi="Times New Roman" w:cs="Times New Roman"/>
                <w:b/>
              </w:rPr>
              <w:t>План</w:t>
            </w:r>
          </w:p>
        </w:tc>
        <w:tc>
          <w:tcPr>
            <w:tcW w:w="1152"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line="276" w:lineRule="auto"/>
              <w:rPr>
                <w:rFonts w:ascii="Times New Roman" w:hAnsi="Times New Roman" w:cs="Times New Roman"/>
                <w:b/>
              </w:rPr>
            </w:pPr>
            <w:r w:rsidRPr="00C66EEF">
              <w:rPr>
                <w:rFonts w:ascii="Times New Roman" w:hAnsi="Times New Roman" w:cs="Times New Roman"/>
                <w:b/>
              </w:rPr>
              <w:t>Факт</w:t>
            </w:r>
          </w:p>
        </w:tc>
      </w:tr>
      <w:tr w:rsidR="00093595" w:rsidRPr="00C66EEF" w:rsidTr="00745662">
        <w:trPr>
          <w:trHeight w:val="285"/>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line="276" w:lineRule="auto"/>
              <w:jc w:val="center"/>
              <w:rPr>
                <w:rFonts w:ascii="Times New Roman" w:hAnsi="Times New Roman" w:cs="Times New Roman"/>
              </w:rPr>
            </w:pPr>
            <w:r w:rsidRPr="00C66EEF">
              <w:rPr>
                <w:rFonts w:ascii="Times New Roman" w:hAnsi="Times New Roman" w:cs="Times New Roman"/>
              </w:rPr>
              <w:t>1</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spacing w:after="200" w:line="276" w:lineRule="auto"/>
              <w:rPr>
                <w:rFonts w:ascii="Times New Roman" w:hAnsi="Times New Roman" w:cs="Times New Roman"/>
              </w:rPr>
            </w:pPr>
            <w:r w:rsidRPr="00C66EEF">
              <w:rPr>
                <w:rFonts w:ascii="Times New Roman" w:hAnsi="Times New Roman" w:cs="Times New Roman"/>
              </w:rPr>
              <w:t>Повторение. Треугольники.</w:t>
            </w:r>
          </w:p>
        </w:tc>
        <w:tc>
          <w:tcPr>
            <w:tcW w:w="1134" w:type="dxa"/>
            <w:tcBorders>
              <w:top w:val="single" w:sz="4" w:space="0" w:color="auto"/>
              <w:left w:val="single" w:sz="4" w:space="0" w:color="auto"/>
              <w:bottom w:val="single" w:sz="4" w:space="0" w:color="auto"/>
              <w:right w:val="single" w:sz="4" w:space="0" w:color="auto"/>
            </w:tcBorders>
            <w:hideMark/>
          </w:tcPr>
          <w:p w:rsidR="00093595" w:rsidRPr="005F3145" w:rsidRDefault="005F3145" w:rsidP="00F754E5">
            <w:pPr>
              <w:spacing w:after="200" w:line="276" w:lineRule="auto"/>
              <w:jc w:val="center"/>
              <w:rPr>
                <w:rFonts w:ascii="Times New Roman" w:hAnsi="Times New Roman" w:cs="Times New Roman"/>
                <w:lang w:val="en-US"/>
              </w:rPr>
            </w:pPr>
            <w:r>
              <w:rPr>
                <w:rFonts w:ascii="Times New Roman" w:hAnsi="Times New Roman" w:cs="Times New Roman"/>
              </w:rPr>
              <w:t>01</w:t>
            </w:r>
            <w:r>
              <w:rPr>
                <w:rFonts w:ascii="Times New Roman" w:hAnsi="Times New Roman" w:cs="Times New Roman"/>
                <w:lang w:val="en-US"/>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line="276" w:lineRule="auto"/>
              <w:jc w:val="center"/>
              <w:rPr>
                <w:rFonts w:ascii="Times New Roman" w:hAnsi="Times New Roman" w:cs="Times New Roman"/>
              </w:rPr>
            </w:pPr>
          </w:p>
        </w:tc>
      </w:tr>
      <w:tr w:rsidR="00093595" w:rsidRPr="00C66EEF" w:rsidTr="00745662">
        <w:trPr>
          <w:trHeight w:val="362"/>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line="276" w:lineRule="auto"/>
              <w:jc w:val="center"/>
              <w:rPr>
                <w:rFonts w:ascii="Times New Roman" w:hAnsi="Times New Roman" w:cs="Times New Roman"/>
              </w:rPr>
            </w:pPr>
            <w:r w:rsidRPr="00C66EEF">
              <w:rPr>
                <w:rFonts w:ascii="Times New Roman" w:hAnsi="Times New Roman" w:cs="Times New Roman"/>
              </w:rPr>
              <w:t>2</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spacing w:after="200" w:line="276" w:lineRule="auto"/>
              <w:rPr>
                <w:rFonts w:ascii="Times New Roman" w:hAnsi="Times New Roman" w:cs="Times New Roman"/>
              </w:rPr>
            </w:pPr>
            <w:r w:rsidRPr="00C66EEF">
              <w:rPr>
                <w:rFonts w:ascii="Times New Roman" w:hAnsi="Times New Roman" w:cs="Times New Roman"/>
              </w:rPr>
              <w:t>Повторение. Четырехугольники. Площадь четырехугольников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line="276" w:lineRule="auto"/>
              <w:jc w:val="center"/>
              <w:rPr>
                <w:rFonts w:ascii="Times New Roman" w:hAnsi="Times New Roman" w:cs="Times New Roman"/>
              </w:rPr>
            </w:pPr>
            <w:r>
              <w:rPr>
                <w:rFonts w:ascii="Times New Roman" w:hAnsi="Times New Roman" w:cs="Times New Roman"/>
              </w:rPr>
              <w:t>02</w:t>
            </w:r>
            <w:r w:rsidR="00093595"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line="276" w:lineRule="auto"/>
              <w:jc w:val="center"/>
              <w:rPr>
                <w:rFonts w:ascii="Times New Roman" w:hAnsi="Times New Roman" w:cs="Times New Roman"/>
              </w:rPr>
            </w:pPr>
          </w:p>
        </w:tc>
      </w:tr>
      <w:tr w:rsidR="00093595" w:rsidRPr="00C66EEF" w:rsidTr="00745662">
        <w:trPr>
          <w:trHeight w:val="25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line="276" w:lineRule="auto"/>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093595" w:rsidRDefault="00093595" w:rsidP="00F754E5">
            <w:pPr>
              <w:pStyle w:val="TableParagraph"/>
              <w:kinsoku w:val="0"/>
              <w:overflowPunct w:val="0"/>
              <w:spacing w:line="274" w:lineRule="exact"/>
              <w:ind w:right="3"/>
              <w:jc w:val="center"/>
              <w:rPr>
                <w:lang w:val="ru-RU"/>
              </w:rPr>
            </w:pPr>
            <w:proofErr w:type="gramStart"/>
            <w:r w:rsidRPr="00093595">
              <w:rPr>
                <w:b/>
                <w:bCs/>
                <w:iCs/>
                <w:lang w:val="ru-RU"/>
              </w:rPr>
              <w:t>Векторы</w:t>
            </w:r>
            <w:r w:rsidRPr="00093595">
              <w:rPr>
                <w:b/>
                <w:bCs/>
                <w:iCs/>
                <w:spacing w:val="-1"/>
                <w:lang w:val="ru-RU"/>
              </w:rPr>
              <w:t xml:space="preserve"> </w:t>
            </w:r>
            <w:r w:rsidRPr="00093595">
              <w:rPr>
                <w:b/>
                <w:bCs/>
                <w:iCs/>
                <w:lang w:val="ru-RU"/>
              </w:rPr>
              <w:t>и</w:t>
            </w:r>
            <w:r w:rsidRPr="00093595">
              <w:rPr>
                <w:b/>
                <w:bCs/>
                <w:iCs/>
                <w:spacing w:val="-2"/>
                <w:lang w:val="ru-RU"/>
              </w:rPr>
              <w:t xml:space="preserve"> </w:t>
            </w:r>
            <w:r w:rsidRPr="00093595">
              <w:rPr>
                <w:b/>
                <w:bCs/>
                <w:iCs/>
                <w:spacing w:val="-1"/>
                <w:lang w:val="ru-RU"/>
              </w:rPr>
              <w:t>координаты</w:t>
            </w:r>
            <w:r w:rsidRPr="00093595">
              <w:rPr>
                <w:b/>
                <w:bCs/>
                <w:iCs/>
                <w:lang w:val="ru-RU"/>
              </w:rPr>
              <w:t xml:space="preserve"> на </w:t>
            </w:r>
            <w:r w:rsidRPr="00093595">
              <w:rPr>
                <w:b/>
                <w:bCs/>
                <w:iCs/>
                <w:spacing w:val="-1"/>
                <w:lang w:val="ru-RU"/>
              </w:rPr>
              <w:t>плоскости</w:t>
            </w:r>
            <w:r w:rsidRPr="00093595">
              <w:rPr>
                <w:b/>
                <w:bCs/>
                <w:iCs/>
                <w:spacing w:val="3"/>
                <w:lang w:val="ru-RU"/>
              </w:rPr>
              <w:t xml:space="preserve"> </w:t>
            </w:r>
            <w:r w:rsidRPr="00093595">
              <w:rPr>
                <w:b/>
                <w:bCs/>
                <w:iCs/>
                <w:lang w:val="ru-RU"/>
              </w:rPr>
              <w:t xml:space="preserve">– 18 </w:t>
            </w:r>
            <w:r w:rsidRPr="00093595">
              <w:rPr>
                <w:b/>
                <w:bCs/>
                <w:iCs/>
                <w:spacing w:val="-1"/>
                <w:lang w:val="ru-RU"/>
              </w:rPr>
              <w:t>ч.</w:t>
            </w:r>
            <w:r w:rsidRPr="00093595">
              <w:rPr>
                <w:b/>
                <w:bCs/>
                <w:spacing w:val="-1"/>
                <w:lang w:val="ru-RU"/>
              </w:rPr>
              <w:t>)</w:t>
            </w:r>
            <w:proofErr w:type="gramEnd"/>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line="276" w:lineRule="auto"/>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390"/>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pStyle w:val="TableParagraph"/>
              <w:kinsoku w:val="0"/>
              <w:overflowPunct w:val="0"/>
              <w:ind w:right="6"/>
            </w:pPr>
            <w:proofErr w:type="spellStart"/>
            <w:r w:rsidRPr="00C66EEF">
              <w:rPr>
                <w:b/>
                <w:bCs/>
              </w:rPr>
              <w:t>Глава</w:t>
            </w:r>
            <w:proofErr w:type="spellEnd"/>
            <w:r w:rsidRPr="00C66EEF">
              <w:rPr>
                <w:b/>
                <w:bCs/>
              </w:rPr>
              <w:t xml:space="preserve"> </w:t>
            </w:r>
            <w:r w:rsidRPr="00C66EEF">
              <w:rPr>
                <w:b/>
                <w:bCs/>
                <w:spacing w:val="-1"/>
              </w:rPr>
              <w:t>IX.</w:t>
            </w:r>
            <w:r w:rsidRPr="00C66EEF">
              <w:rPr>
                <w:b/>
                <w:bCs/>
              </w:rPr>
              <w:t xml:space="preserve"> </w:t>
            </w:r>
            <w:proofErr w:type="spellStart"/>
            <w:r w:rsidRPr="00C66EEF">
              <w:rPr>
                <w:b/>
                <w:bCs/>
                <w:spacing w:val="-1"/>
              </w:rPr>
              <w:t>Векторы</w:t>
            </w:r>
            <w:proofErr w:type="spellEnd"/>
            <w:r w:rsidRPr="00C66EEF">
              <w:rPr>
                <w:b/>
                <w:bCs/>
              </w:rPr>
              <w:t xml:space="preserve">  </w:t>
            </w:r>
            <w:r w:rsidRPr="00C66EEF">
              <w:rPr>
                <w:b/>
                <w:bCs/>
                <w:spacing w:val="-1"/>
              </w:rPr>
              <w:t>(</w:t>
            </w:r>
            <w:r>
              <w:rPr>
                <w:b/>
                <w:bCs/>
                <w:spacing w:val="-1"/>
              </w:rPr>
              <w:t>8</w:t>
            </w:r>
            <w:r w:rsidRPr="00C66EEF">
              <w:rPr>
                <w:b/>
                <w:bCs/>
                <w:spacing w:val="-1"/>
              </w:rPr>
              <w:t>ч)</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jc w:val="center"/>
              <w:rPr>
                <w:rFonts w:ascii="Times New Roman" w:hAnsi="Times New Roman" w:cs="Times New Roman"/>
              </w:rPr>
            </w:pPr>
            <w:r w:rsidRPr="00C66EEF">
              <w:rPr>
                <w:rFonts w:ascii="Times New Roman" w:hAnsi="Times New Roman" w:cs="Times New Roman"/>
              </w:rPr>
              <w:t>3</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Понятие вектора. Равенство векторов.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08</w:t>
            </w:r>
            <w:r w:rsidR="00093595"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Откладывание вектора от данной точки.</w:t>
            </w:r>
            <w:r>
              <w:t xml:space="preserve"> </w:t>
            </w:r>
            <w:r w:rsidRPr="009130BD">
              <w:rPr>
                <w:rFonts w:ascii="Times New Roman" w:hAnsi="Times New Roman" w:cs="Times New Roman"/>
              </w:rPr>
              <w:t>Равенство векторов.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09</w:t>
            </w:r>
            <w:r w:rsidR="00093595"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lastRenderedPageBreak/>
              <w:t>5</w:t>
            </w:r>
          </w:p>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 xml:space="preserve"> </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Сумма двух векторов</w:t>
            </w:r>
            <w:proofErr w:type="gramStart"/>
            <w:r w:rsidRPr="00C66EEF">
              <w:rPr>
                <w:rFonts w:ascii="Times New Roman" w:hAnsi="Times New Roman" w:cs="Times New Roman"/>
              </w:rPr>
              <w:t>.</w:t>
            </w:r>
            <w:r w:rsidRPr="00C66EEF">
              <w:rPr>
                <w:rFonts w:ascii="Times New Roman" w:eastAsia="Times New Roman" w:hAnsi="Times New Roman" w:cs="Times New Roman"/>
                <w:b/>
                <w:spacing w:val="4"/>
                <w:lang w:eastAsia="ar-SA"/>
              </w:rPr>
              <w:t>.</w:t>
            </w:r>
            <w:r w:rsidRPr="00C66EEF">
              <w:rPr>
                <w:rFonts w:ascii="Times New Roman" w:hAnsi="Times New Roman" w:cs="Times New Roman"/>
              </w:rPr>
              <w:t xml:space="preserve"> </w:t>
            </w:r>
            <w:proofErr w:type="gramEnd"/>
            <w:r w:rsidRPr="00C66EEF">
              <w:rPr>
                <w:rFonts w:ascii="Times New Roman" w:hAnsi="Times New Roman" w:cs="Times New Roman"/>
              </w:rPr>
              <w:t xml:space="preserve">Законы сложения векторов. </w:t>
            </w:r>
            <w:r w:rsidRPr="00C66EEF">
              <w:rPr>
                <w:rFonts w:ascii="Times New Roman" w:hAnsi="Times New Roman" w:cs="Times New Roman"/>
                <w:spacing w:val="-1"/>
              </w:rPr>
              <w:t>Правило</w:t>
            </w:r>
            <w:r w:rsidRPr="00C66EEF">
              <w:rPr>
                <w:rFonts w:ascii="Times New Roman" w:hAnsi="Times New Roman" w:cs="Times New Roman"/>
              </w:rPr>
              <w:t xml:space="preserve"> </w:t>
            </w:r>
            <w:r w:rsidRPr="00C66EEF">
              <w:rPr>
                <w:rFonts w:ascii="Times New Roman" w:hAnsi="Times New Roman" w:cs="Times New Roman"/>
                <w:spacing w:val="-1"/>
              </w:rPr>
              <w:t>треугольника</w:t>
            </w:r>
            <w:proofErr w:type="gramStart"/>
            <w:r>
              <w:rPr>
                <w:rFonts w:ascii="Times New Roman" w:hAnsi="Times New Roman" w:cs="Times New Roman"/>
                <w:spacing w:val="-1"/>
              </w:rPr>
              <w:t xml:space="preserve"> ,</w:t>
            </w:r>
            <w:proofErr w:type="gramEnd"/>
            <w:r>
              <w:rPr>
                <w:rFonts w:ascii="Times New Roman" w:hAnsi="Times New Roman" w:cs="Times New Roman"/>
                <w:spacing w:val="-1"/>
              </w:rPr>
              <w:t>правило параллелограмма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15</w:t>
            </w:r>
            <w:r w:rsidR="00093595"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Сумма нескольких векторов.</w:t>
            </w:r>
            <w:r w:rsidRPr="00C66EEF">
              <w:rPr>
                <w:rFonts w:ascii="Times New Roman" w:hAnsi="Times New Roman" w:cs="Times New Roman"/>
                <w:spacing w:val="-1"/>
              </w:rPr>
              <w:t xml:space="preserve"> Правило</w:t>
            </w:r>
            <w:r w:rsidRPr="00C66EEF">
              <w:rPr>
                <w:rFonts w:ascii="Times New Roman" w:hAnsi="Times New Roman" w:cs="Times New Roman"/>
              </w:rPr>
              <w:t xml:space="preserve"> </w:t>
            </w:r>
            <w:r w:rsidRPr="00C66EEF">
              <w:rPr>
                <w:rFonts w:ascii="Times New Roman" w:hAnsi="Times New Roman" w:cs="Times New Roman"/>
                <w:spacing w:val="-1"/>
              </w:rPr>
              <w:t>многоугольника.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16</w:t>
            </w:r>
            <w:r w:rsidR="00093595"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7</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Вычитание векторов.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22</w:t>
            </w:r>
            <w:r w:rsidR="00093595"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jc w:val="center"/>
              <w:rPr>
                <w:rFonts w:ascii="Times New Roman" w:hAnsi="Times New Roman" w:cs="Times New Roman"/>
              </w:rPr>
            </w:pPr>
            <w:r w:rsidRPr="00C66EEF">
              <w:rPr>
                <w:rFonts w:ascii="Times New Roman" w:hAnsi="Times New Roman" w:cs="Times New Roman"/>
              </w:rPr>
              <w:t>8</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Pr>
                <w:rFonts w:ascii="Times New Roman" w:hAnsi="Times New Roman" w:cs="Times New Roman"/>
              </w:rPr>
              <w:t>Произведение</w:t>
            </w:r>
            <w:r w:rsidRPr="00C66EEF">
              <w:rPr>
                <w:rFonts w:ascii="Times New Roman" w:hAnsi="Times New Roman" w:cs="Times New Roman"/>
              </w:rPr>
              <w:t xml:space="preserve"> вектора на число.</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sidR="005F3145">
              <w:rPr>
                <w:rFonts w:ascii="Times New Roman" w:hAnsi="Times New Roman" w:cs="Times New Roman"/>
              </w:rPr>
              <w:t>3</w:t>
            </w:r>
            <w:r w:rsidRPr="00C66EEF">
              <w:rPr>
                <w:rFonts w:ascii="Times New Roman" w:hAnsi="Times New Roman" w:cs="Times New Roman"/>
              </w:rPr>
              <w:t>.09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9</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Применение векторов к решению задач. Средняя линия трапеции</w:t>
            </w:r>
          </w:p>
        </w:tc>
        <w:tc>
          <w:tcPr>
            <w:tcW w:w="1134" w:type="dxa"/>
            <w:tcBorders>
              <w:top w:val="single" w:sz="4" w:space="0" w:color="auto"/>
              <w:left w:val="single" w:sz="4" w:space="0" w:color="auto"/>
              <w:bottom w:val="single" w:sz="4" w:space="0" w:color="auto"/>
              <w:right w:val="single" w:sz="4" w:space="0" w:color="auto"/>
            </w:tcBorders>
            <w:hideMark/>
          </w:tcPr>
          <w:p w:rsidR="00093595" w:rsidRPr="005F3145" w:rsidRDefault="005F3145" w:rsidP="00F754E5">
            <w:pPr>
              <w:jc w:val="center"/>
              <w:rPr>
                <w:rFonts w:ascii="Times New Roman" w:hAnsi="Times New Roman" w:cs="Times New Roman"/>
                <w:lang w:val="en-US"/>
              </w:rPr>
            </w:pPr>
            <w:r>
              <w:rPr>
                <w:rFonts w:ascii="Times New Roman" w:hAnsi="Times New Roman" w:cs="Times New Roman"/>
              </w:rPr>
              <w:t>29.</w:t>
            </w:r>
            <w:r w:rsidR="00093595" w:rsidRPr="00C66EEF">
              <w:rPr>
                <w:rFonts w:ascii="Times New Roman" w:hAnsi="Times New Roman" w:cs="Times New Roman"/>
              </w:rPr>
              <w:t>0</w:t>
            </w:r>
            <w:r>
              <w:rPr>
                <w:rFonts w:ascii="Times New Roman" w:hAnsi="Times New Roman" w:cs="Times New Roman"/>
                <w:lang w:val="en-US"/>
              </w:rPr>
              <w:t>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285"/>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w:t>
            </w:r>
            <w:r>
              <w:rPr>
                <w:rFonts w:ascii="Times New Roman" w:hAnsi="Times New Roman" w:cs="Times New Roman"/>
              </w:rPr>
              <w:t>0</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both"/>
              <w:rPr>
                <w:rFonts w:ascii="Times New Roman" w:hAnsi="Times New Roman" w:cs="Times New Roman"/>
              </w:rPr>
            </w:pPr>
            <w:r w:rsidRPr="00C66EEF">
              <w:rPr>
                <w:rFonts w:ascii="Times New Roman" w:hAnsi="Times New Roman" w:cs="Times New Roman"/>
              </w:rPr>
              <w:t>Разложение вектора по двум неколлинеарным векторам</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30.09</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both"/>
              <w:rPr>
                <w:rFonts w:ascii="Times New Roman" w:hAnsi="Times New Roman" w:cs="Times New Roman"/>
              </w:rPr>
            </w:pPr>
          </w:p>
        </w:tc>
      </w:tr>
      <w:tr w:rsidR="00093595" w:rsidRPr="00C66EEF" w:rsidTr="00745662">
        <w:trPr>
          <w:trHeight w:val="22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both"/>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both"/>
              <w:rPr>
                <w:rFonts w:ascii="Times New Roman" w:hAnsi="Times New Roman" w:cs="Times New Roman"/>
              </w:rPr>
            </w:pPr>
            <w:r w:rsidRPr="00C66EEF">
              <w:rPr>
                <w:rFonts w:ascii="Times New Roman" w:hAnsi="Times New Roman" w:cs="Times New Roman"/>
                <w:b/>
                <w:bCs/>
              </w:rPr>
              <w:t>Глава X. Метод координат (</w:t>
            </w:r>
            <w:r>
              <w:rPr>
                <w:rFonts w:ascii="Times New Roman" w:hAnsi="Times New Roman" w:cs="Times New Roman"/>
                <w:b/>
                <w:bCs/>
              </w:rPr>
              <w:t>9</w:t>
            </w:r>
            <w:r w:rsidRPr="00C66EEF">
              <w:rPr>
                <w:rFonts w:ascii="Times New Roman" w:hAnsi="Times New Roman" w:cs="Times New Roman"/>
                <w:b/>
                <w:bCs/>
              </w:rPr>
              <w:t xml:space="preserve"> ч) </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both"/>
              <w:rPr>
                <w:rFonts w:ascii="Times New Roman" w:hAnsi="Times New Roman" w:cs="Times New Roman"/>
              </w:rPr>
            </w:pPr>
          </w:p>
        </w:tc>
      </w:tr>
      <w:tr w:rsidR="00093595" w:rsidRPr="00C66EEF" w:rsidTr="00745662">
        <w:trPr>
          <w:trHeight w:val="264"/>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Pr>
                <w:rFonts w:ascii="Times New Roman" w:hAnsi="Times New Roman" w:cs="Times New Roman"/>
              </w:rPr>
              <w:t>11</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Координаты вектора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line="276" w:lineRule="auto"/>
              <w:jc w:val="center"/>
              <w:rPr>
                <w:rFonts w:ascii="Times New Roman" w:hAnsi="Times New Roman" w:cs="Times New Roman"/>
              </w:rPr>
            </w:pPr>
            <w:r>
              <w:rPr>
                <w:rFonts w:ascii="Times New Roman" w:hAnsi="Times New Roman" w:cs="Times New Roman"/>
              </w:rPr>
              <w:t>06</w:t>
            </w:r>
            <w:r w:rsidR="00093595" w:rsidRPr="00C66EEF">
              <w:rPr>
                <w:rFonts w:ascii="Times New Roman" w:hAnsi="Times New Roman" w:cs="Times New Roman"/>
              </w:rPr>
              <w:t>.10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rPr>
          <w:trHeight w:val="342"/>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w:t>
            </w:r>
            <w:r>
              <w:rPr>
                <w:rFonts w:ascii="Times New Roman" w:hAnsi="Times New Roman" w:cs="Times New Roman"/>
              </w:rPr>
              <w:t>2</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Связь между координатами вектора и координатами его начала и конца.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line="276" w:lineRule="auto"/>
              <w:jc w:val="center"/>
              <w:rPr>
                <w:rFonts w:ascii="Times New Roman" w:hAnsi="Times New Roman" w:cs="Times New Roman"/>
              </w:rPr>
            </w:pPr>
            <w:r>
              <w:rPr>
                <w:rFonts w:ascii="Times New Roman" w:hAnsi="Times New Roman" w:cs="Times New Roman"/>
              </w:rPr>
              <w:t>07</w:t>
            </w:r>
            <w:r w:rsidR="00093595" w:rsidRPr="00C66EEF">
              <w:rPr>
                <w:rFonts w:ascii="Times New Roman" w:hAnsi="Times New Roman" w:cs="Times New Roman"/>
              </w:rPr>
              <w:t>.10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w:t>
            </w:r>
            <w:r>
              <w:rPr>
                <w:rFonts w:ascii="Times New Roman" w:hAnsi="Times New Roman" w:cs="Times New Roman"/>
              </w:rPr>
              <w:t>3</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Простейшие задачи в координатах.</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line="276" w:lineRule="auto"/>
              <w:jc w:val="center"/>
              <w:rPr>
                <w:rFonts w:ascii="Times New Roman" w:hAnsi="Times New Roman" w:cs="Times New Roman"/>
              </w:rPr>
            </w:pPr>
            <w:r w:rsidRPr="00C66EEF">
              <w:rPr>
                <w:rFonts w:ascii="Times New Roman" w:hAnsi="Times New Roman" w:cs="Times New Roman"/>
              </w:rPr>
              <w:t>1</w:t>
            </w:r>
            <w:r w:rsidR="005F3145">
              <w:rPr>
                <w:rFonts w:ascii="Times New Roman" w:hAnsi="Times New Roman" w:cs="Times New Roman"/>
              </w:rPr>
              <w:t>3</w:t>
            </w:r>
            <w:r w:rsidRPr="00C66EEF">
              <w:rPr>
                <w:rFonts w:ascii="Times New Roman" w:hAnsi="Times New Roman" w:cs="Times New Roman"/>
              </w:rPr>
              <w:t>.10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Pr>
                <w:rFonts w:ascii="Times New Roman" w:hAnsi="Times New Roman" w:cs="Times New Roman"/>
              </w:rPr>
              <w:t>14</w:t>
            </w: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r w:rsidRPr="00101AF9">
              <w:rPr>
                <w:rFonts w:ascii="Times New Roman" w:hAnsi="Times New Roman" w:cs="Times New Roman"/>
              </w:rPr>
              <w:t>Применение метода координат к решению задач.</w:t>
            </w:r>
            <w:r>
              <w:rPr>
                <w:rFonts w:ascii="Times New Roman" w:hAnsi="Times New Roman" w:cs="Times New Roman"/>
              </w:rPr>
              <w:t xml:space="preserve"> </w:t>
            </w:r>
            <w:r w:rsidRPr="00101AF9">
              <w:rPr>
                <w:rFonts w:ascii="Times New Roman" w:hAnsi="Times New Roman" w:cs="Times New Roman"/>
              </w:rPr>
              <w:t>Уравнение линии на плоскости</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5F3145" w:rsidP="00F754E5">
            <w:pPr>
              <w:jc w:val="center"/>
              <w:rPr>
                <w:rFonts w:ascii="Times New Roman" w:hAnsi="Times New Roman" w:cs="Times New Roman"/>
              </w:rPr>
            </w:pPr>
            <w:r>
              <w:rPr>
                <w:rFonts w:ascii="Times New Roman" w:hAnsi="Times New Roman" w:cs="Times New Roman"/>
              </w:rPr>
              <w:t>14</w:t>
            </w:r>
            <w:r w:rsidR="00093595">
              <w:rPr>
                <w:rFonts w:ascii="Times New Roman" w:hAnsi="Times New Roman" w:cs="Times New Roman"/>
              </w:rPr>
              <w:t>.10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15</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Уравнение окружности.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sidR="005F3145">
              <w:rPr>
                <w:rFonts w:ascii="Times New Roman" w:hAnsi="Times New Roman" w:cs="Times New Roman"/>
              </w:rPr>
              <w:t>0</w:t>
            </w:r>
            <w:r w:rsidRPr="00C66EEF">
              <w:rPr>
                <w:rFonts w:ascii="Times New Roman" w:hAnsi="Times New Roman" w:cs="Times New Roman"/>
              </w:rPr>
              <w:t>.10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16</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 xml:space="preserve">Уравнение </w:t>
            </w:r>
            <w:proofErr w:type="gramStart"/>
            <w:r w:rsidRPr="00C66EEF">
              <w:rPr>
                <w:rFonts w:ascii="Times New Roman" w:hAnsi="Times New Roman" w:cs="Times New Roman"/>
              </w:rPr>
              <w:t>прямой</w:t>
            </w:r>
            <w:proofErr w:type="gramEnd"/>
            <w:r w:rsidRPr="00C66EEF">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2</w:t>
            </w:r>
            <w:r w:rsidR="005F3145">
              <w:rPr>
                <w:rFonts w:ascii="Times New Roman" w:hAnsi="Times New Roman" w:cs="Times New Roman"/>
              </w:rPr>
              <w:t>1</w:t>
            </w:r>
            <w:r w:rsidRPr="00C66EEF">
              <w:rPr>
                <w:rFonts w:ascii="Times New Roman" w:hAnsi="Times New Roman" w:cs="Times New Roman"/>
              </w:rPr>
              <w:t>.10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17</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Использование уравнений окружности и прямой при решении задач. Взаимное расположение двух окружностей.</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jc w:val="center"/>
              <w:rPr>
                <w:rFonts w:ascii="Times New Roman" w:hAnsi="Times New Roman" w:cs="Times New Roman"/>
              </w:rPr>
            </w:pPr>
            <w:r>
              <w:rPr>
                <w:rFonts w:ascii="Times New Roman" w:hAnsi="Times New Roman" w:cs="Times New Roman"/>
              </w:rPr>
              <w:t>27</w:t>
            </w:r>
            <w:r w:rsidR="00093595" w:rsidRPr="00C66EEF">
              <w:rPr>
                <w:rFonts w:ascii="Times New Roman" w:hAnsi="Times New Roman" w:cs="Times New Roman"/>
              </w:rPr>
              <w:t>.1</w:t>
            </w:r>
            <w:r w:rsidR="00093595">
              <w:rPr>
                <w:rFonts w:ascii="Times New Roman" w:hAnsi="Times New Roman" w:cs="Times New Roman"/>
              </w:rPr>
              <w:t>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rPr>
          <w:trHeight w:val="480"/>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18</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Решение задач методом координат</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jc w:val="center"/>
              <w:rPr>
                <w:rFonts w:ascii="Times New Roman" w:hAnsi="Times New Roman" w:cs="Times New Roman"/>
              </w:rPr>
            </w:pPr>
            <w:r>
              <w:rPr>
                <w:rFonts w:ascii="Times New Roman" w:hAnsi="Times New Roman" w:cs="Times New Roman"/>
              </w:rPr>
              <w:t>28.10</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rPr>
          <w:trHeight w:val="225"/>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Pr>
                <w:rFonts w:ascii="Times New Roman" w:hAnsi="Times New Roman" w:cs="Times New Roman"/>
              </w:rPr>
              <w:t>19</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tabs>
                <w:tab w:val="center" w:pos="5784"/>
              </w:tabs>
              <w:rPr>
                <w:rFonts w:ascii="Times New Roman" w:hAnsi="Times New Roman" w:cs="Times New Roman"/>
              </w:rPr>
            </w:pPr>
            <w:r w:rsidRPr="00C66EEF">
              <w:rPr>
                <w:rFonts w:ascii="Times New Roman" w:hAnsi="Times New Roman" w:cs="Times New Roman"/>
              </w:rPr>
              <w:t>Контрольная работа №1 "Векторы. Метод координат"</w:t>
            </w:r>
            <w:r w:rsidR="00F754E5">
              <w:rPr>
                <w:rFonts w:ascii="Times New Roman" w:hAnsi="Times New Roman" w:cs="Times New Roman"/>
              </w:rPr>
              <w:tab/>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10</w:t>
            </w:r>
            <w:r w:rsidR="00093595" w:rsidRPr="00C66EEF">
              <w:rPr>
                <w:rFonts w:ascii="Times New Roman" w:hAnsi="Times New Roman" w:cs="Times New Roman"/>
              </w:rPr>
              <w:t>.11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7121FE" w:rsidTr="00745662">
        <w:trPr>
          <w:trHeight w:val="285"/>
        </w:trPr>
        <w:tc>
          <w:tcPr>
            <w:tcW w:w="940" w:type="dxa"/>
            <w:tcBorders>
              <w:top w:val="single" w:sz="4" w:space="0" w:color="auto"/>
              <w:left w:val="single" w:sz="4" w:space="0" w:color="auto"/>
              <w:bottom w:val="single" w:sz="4" w:space="0" w:color="auto"/>
              <w:right w:val="single" w:sz="4" w:space="0" w:color="auto"/>
            </w:tcBorders>
          </w:tcPr>
          <w:p w:rsidR="00093595" w:rsidRPr="007121FE"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7121FE" w:rsidRDefault="00093595" w:rsidP="00F754E5">
            <w:pPr>
              <w:widowControl w:val="0"/>
              <w:kinsoku w:val="0"/>
              <w:overflowPunct w:val="0"/>
              <w:autoSpaceDE w:val="0"/>
              <w:autoSpaceDN w:val="0"/>
              <w:adjustRightInd w:val="0"/>
              <w:ind w:right="7"/>
              <w:jc w:val="center"/>
              <w:rPr>
                <w:rFonts w:ascii="Times New Roman" w:hAnsi="Times New Roman" w:cs="Times New Roman"/>
                <w:b/>
                <w:sz w:val="24"/>
                <w:szCs w:val="24"/>
              </w:rPr>
            </w:pPr>
            <w:r w:rsidRPr="007121FE">
              <w:rPr>
                <w:rFonts w:ascii="Times New Roman" w:hAnsi="Times New Roman" w:cs="Times New Roman"/>
                <w:b/>
                <w:bCs/>
                <w:sz w:val="24"/>
                <w:szCs w:val="24"/>
              </w:rPr>
              <w:t xml:space="preserve">Глава </w:t>
            </w:r>
            <w:r w:rsidRPr="007121FE">
              <w:rPr>
                <w:rFonts w:ascii="Times New Roman" w:hAnsi="Times New Roman" w:cs="Times New Roman"/>
                <w:b/>
                <w:bCs/>
                <w:spacing w:val="-1"/>
                <w:sz w:val="24"/>
                <w:szCs w:val="24"/>
              </w:rPr>
              <w:t>XI.</w:t>
            </w:r>
            <w:r w:rsidRPr="007121FE">
              <w:rPr>
                <w:rFonts w:ascii="Times New Roman" w:hAnsi="Times New Roman" w:cs="Times New Roman"/>
                <w:b/>
                <w:bCs/>
                <w:sz w:val="24"/>
                <w:szCs w:val="24"/>
              </w:rPr>
              <w:t xml:space="preserve"> </w:t>
            </w:r>
            <w:r w:rsidRPr="007121FE">
              <w:rPr>
                <w:rFonts w:ascii="Times New Roman" w:hAnsi="Times New Roman" w:cs="Times New Roman"/>
                <w:b/>
                <w:bCs/>
                <w:spacing w:val="-1"/>
                <w:sz w:val="24"/>
                <w:szCs w:val="24"/>
              </w:rPr>
              <w:t>Соотношения</w:t>
            </w:r>
            <w:r w:rsidRPr="007121FE">
              <w:rPr>
                <w:rFonts w:ascii="Times New Roman" w:hAnsi="Times New Roman" w:cs="Times New Roman"/>
                <w:b/>
                <w:bCs/>
                <w:sz w:val="24"/>
                <w:szCs w:val="24"/>
              </w:rPr>
              <w:t xml:space="preserve"> </w:t>
            </w:r>
            <w:r w:rsidRPr="007121FE">
              <w:rPr>
                <w:rFonts w:ascii="Times New Roman" w:hAnsi="Times New Roman" w:cs="Times New Roman"/>
                <w:b/>
                <w:bCs/>
                <w:spacing w:val="-1"/>
                <w:sz w:val="24"/>
                <w:szCs w:val="24"/>
              </w:rPr>
              <w:t>между</w:t>
            </w:r>
            <w:r w:rsidRPr="007121FE">
              <w:rPr>
                <w:rFonts w:ascii="Times New Roman" w:hAnsi="Times New Roman" w:cs="Times New Roman"/>
                <w:b/>
                <w:bCs/>
                <w:sz w:val="24"/>
                <w:szCs w:val="24"/>
              </w:rPr>
              <w:t xml:space="preserve"> сторонами</w:t>
            </w:r>
            <w:r w:rsidRPr="007121FE">
              <w:rPr>
                <w:rFonts w:ascii="Times New Roman" w:hAnsi="Times New Roman" w:cs="Times New Roman"/>
                <w:b/>
                <w:bCs/>
                <w:spacing w:val="-2"/>
                <w:sz w:val="24"/>
                <w:szCs w:val="24"/>
              </w:rPr>
              <w:t xml:space="preserve"> </w:t>
            </w:r>
            <w:r w:rsidRPr="007121FE">
              <w:rPr>
                <w:rFonts w:ascii="Times New Roman" w:hAnsi="Times New Roman" w:cs="Times New Roman"/>
                <w:b/>
                <w:bCs/>
                <w:sz w:val="24"/>
                <w:szCs w:val="24"/>
              </w:rPr>
              <w:t>и</w:t>
            </w:r>
            <w:r w:rsidRPr="007121FE">
              <w:rPr>
                <w:rFonts w:ascii="Times New Roman" w:hAnsi="Times New Roman" w:cs="Times New Roman"/>
                <w:b/>
                <w:bCs/>
                <w:spacing w:val="-2"/>
                <w:sz w:val="24"/>
                <w:szCs w:val="24"/>
              </w:rPr>
              <w:t xml:space="preserve"> </w:t>
            </w:r>
            <w:r w:rsidRPr="007121FE">
              <w:rPr>
                <w:rFonts w:ascii="Times New Roman" w:hAnsi="Times New Roman" w:cs="Times New Roman"/>
                <w:b/>
                <w:bCs/>
                <w:spacing w:val="-1"/>
                <w:sz w:val="24"/>
                <w:szCs w:val="24"/>
              </w:rPr>
              <w:t>углам треугольника.</w:t>
            </w:r>
          </w:p>
          <w:p w:rsidR="00093595" w:rsidRPr="007121FE" w:rsidRDefault="00093595" w:rsidP="00F754E5">
            <w:pPr>
              <w:rPr>
                <w:rFonts w:ascii="Times New Roman" w:hAnsi="Times New Roman" w:cs="Times New Roman"/>
              </w:rPr>
            </w:pPr>
            <w:r w:rsidRPr="007121FE">
              <w:rPr>
                <w:rFonts w:ascii="Times New Roman" w:hAnsi="Times New Roman" w:cs="Times New Roman"/>
                <w:b/>
                <w:bCs/>
                <w:sz w:val="24"/>
                <w:szCs w:val="24"/>
              </w:rPr>
              <w:t>Скалярное</w:t>
            </w:r>
            <w:r w:rsidRPr="007121FE">
              <w:rPr>
                <w:rFonts w:ascii="Times New Roman" w:hAnsi="Times New Roman" w:cs="Times New Roman"/>
                <w:b/>
                <w:bCs/>
                <w:spacing w:val="-1"/>
                <w:sz w:val="24"/>
                <w:szCs w:val="24"/>
              </w:rPr>
              <w:t xml:space="preserve"> произведение векторов</w:t>
            </w:r>
            <w:r w:rsidRPr="007121FE">
              <w:rPr>
                <w:rFonts w:ascii="Times New Roman" w:hAnsi="Times New Roman" w:cs="Times New Roman"/>
                <w:b/>
                <w:bCs/>
                <w:sz w:val="24"/>
                <w:szCs w:val="24"/>
              </w:rPr>
              <w:t xml:space="preserve"> </w:t>
            </w:r>
            <w:r w:rsidRPr="007121FE">
              <w:rPr>
                <w:rFonts w:ascii="Times New Roman" w:hAnsi="Times New Roman" w:cs="Times New Roman"/>
                <w:b/>
                <w:bCs/>
                <w:spacing w:val="-1"/>
                <w:sz w:val="24"/>
                <w:szCs w:val="24"/>
              </w:rPr>
              <w:t>(11</w:t>
            </w:r>
            <w:r w:rsidRPr="007121FE">
              <w:rPr>
                <w:rFonts w:ascii="Times New Roman" w:hAnsi="Times New Roman" w:cs="Times New Roman"/>
                <w:b/>
                <w:bCs/>
                <w:sz w:val="24"/>
                <w:szCs w:val="24"/>
              </w:rPr>
              <w:t xml:space="preserve"> </w:t>
            </w:r>
            <w:r w:rsidRPr="007121FE">
              <w:rPr>
                <w:rFonts w:ascii="Times New Roman" w:hAnsi="Times New Roman" w:cs="Times New Roman"/>
                <w:b/>
                <w:bCs/>
                <w:spacing w:val="-1"/>
                <w:sz w:val="24"/>
                <w:szCs w:val="24"/>
              </w:rPr>
              <w:t>ч)</w:t>
            </w:r>
          </w:p>
        </w:tc>
        <w:tc>
          <w:tcPr>
            <w:tcW w:w="1134" w:type="dxa"/>
            <w:tcBorders>
              <w:top w:val="single" w:sz="4" w:space="0" w:color="auto"/>
              <w:left w:val="single" w:sz="4" w:space="0" w:color="auto"/>
              <w:bottom w:val="single" w:sz="4" w:space="0" w:color="auto"/>
              <w:right w:val="single" w:sz="4" w:space="0" w:color="auto"/>
            </w:tcBorders>
          </w:tcPr>
          <w:p w:rsidR="00093595" w:rsidRPr="007121FE"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7121FE"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0</w:t>
            </w:r>
          </w:p>
        </w:tc>
        <w:tc>
          <w:tcPr>
            <w:tcW w:w="6539" w:type="dxa"/>
            <w:tcBorders>
              <w:top w:val="single" w:sz="4" w:space="0" w:color="auto"/>
              <w:left w:val="single" w:sz="4" w:space="0" w:color="auto"/>
              <w:bottom w:val="single" w:sz="4" w:space="0" w:color="auto"/>
              <w:right w:val="single" w:sz="4" w:space="0" w:color="auto"/>
            </w:tcBorders>
            <w:hideMark/>
          </w:tcPr>
          <w:p w:rsidR="00093595" w:rsidRPr="008C7367" w:rsidRDefault="00093595" w:rsidP="0098605C">
            <w:pPr>
              <w:pStyle w:val="TableParagraph"/>
              <w:tabs>
                <w:tab w:val="left" w:pos="7770"/>
              </w:tabs>
              <w:kinsoku w:val="0"/>
              <w:overflowPunct w:val="0"/>
              <w:spacing w:line="273" w:lineRule="auto"/>
              <w:ind w:left="102" w:right="353"/>
              <w:rPr>
                <w:spacing w:val="-2"/>
                <w:lang w:val="ru-RU"/>
              </w:rPr>
            </w:pPr>
            <w:r w:rsidRPr="00093595">
              <w:rPr>
                <w:lang w:val="ru-RU"/>
              </w:rPr>
              <w:t xml:space="preserve">Анализ </w:t>
            </w:r>
            <w:r w:rsidRPr="00093595">
              <w:rPr>
                <w:spacing w:val="-1"/>
                <w:lang w:val="ru-RU"/>
              </w:rPr>
              <w:t>контрольной</w:t>
            </w:r>
            <w:r w:rsidRPr="00093595">
              <w:rPr>
                <w:lang w:val="ru-RU"/>
              </w:rPr>
              <w:t xml:space="preserve"> </w:t>
            </w:r>
            <w:r w:rsidRPr="00093595">
              <w:rPr>
                <w:spacing w:val="-1"/>
                <w:lang w:val="ru-RU"/>
              </w:rPr>
              <w:t>работы.</w:t>
            </w:r>
            <w:r w:rsidRPr="00093595">
              <w:rPr>
                <w:lang w:val="ru-RU"/>
              </w:rPr>
              <w:t xml:space="preserve">  </w:t>
            </w:r>
            <w:r w:rsidRPr="00093595">
              <w:rPr>
                <w:spacing w:val="-1"/>
                <w:lang w:val="ru-RU"/>
              </w:rPr>
              <w:t>Синус,</w:t>
            </w:r>
            <w:r w:rsidRPr="00093595">
              <w:rPr>
                <w:lang w:val="ru-RU"/>
              </w:rPr>
              <w:t xml:space="preserve"> </w:t>
            </w:r>
            <w:r w:rsidRPr="00093595">
              <w:rPr>
                <w:spacing w:val="-1"/>
                <w:lang w:val="ru-RU"/>
              </w:rPr>
              <w:t>косинус,</w:t>
            </w:r>
            <w:r w:rsidRPr="00093595">
              <w:rPr>
                <w:lang w:val="ru-RU"/>
              </w:rPr>
              <w:t xml:space="preserve"> </w:t>
            </w:r>
            <w:r w:rsidRPr="00093595">
              <w:rPr>
                <w:spacing w:val="-1"/>
                <w:lang w:val="ru-RU"/>
              </w:rPr>
              <w:t>тангенс,</w:t>
            </w:r>
            <w:r w:rsidRPr="00093595">
              <w:rPr>
                <w:lang w:val="ru-RU"/>
              </w:rPr>
              <w:t xml:space="preserve"> </w:t>
            </w:r>
            <w:r w:rsidRPr="00093595">
              <w:rPr>
                <w:spacing w:val="-1"/>
                <w:lang w:val="ru-RU"/>
              </w:rPr>
              <w:t>котангенс</w:t>
            </w:r>
            <w:r w:rsidRPr="00093595">
              <w:rPr>
                <w:spacing w:val="1"/>
                <w:lang w:val="ru-RU"/>
              </w:rPr>
              <w:t xml:space="preserve"> </w:t>
            </w:r>
            <w:r w:rsidRPr="00093595">
              <w:rPr>
                <w:spacing w:val="-2"/>
                <w:lang w:val="ru-RU"/>
              </w:rPr>
              <w:t>угла.</w:t>
            </w:r>
            <w:r w:rsidR="0098605C">
              <w:rPr>
                <w:spacing w:val="-2"/>
                <w:lang w:val="ru-RU"/>
              </w:rPr>
              <w:tab/>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line="276" w:lineRule="auto"/>
              <w:jc w:val="center"/>
              <w:rPr>
                <w:rFonts w:ascii="Times New Roman" w:hAnsi="Times New Roman" w:cs="Times New Roman"/>
              </w:rPr>
            </w:pPr>
            <w:r>
              <w:rPr>
                <w:rFonts w:ascii="Times New Roman" w:hAnsi="Times New Roman" w:cs="Times New Roman"/>
              </w:rPr>
              <w:t>11</w:t>
            </w:r>
            <w:r w:rsidR="00093595" w:rsidRPr="00C66EEF">
              <w:rPr>
                <w:rFonts w:ascii="Times New Roman" w:hAnsi="Times New Roman" w:cs="Times New Roman"/>
              </w:rPr>
              <w:t>.11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1</w:t>
            </w: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69" w:lineRule="exact"/>
              <w:ind w:left="102"/>
              <w:rPr>
                <w:spacing w:val="-1"/>
                <w:lang w:val="ru-RU"/>
              </w:rPr>
            </w:pPr>
            <w:r w:rsidRPr="00093595">
              <w:rPr>
                <w:spacing w:val="-1"/>
                <w:lang w:val="ru-RU"/>
              </w:rPr>
              <w:t>Основное тригонометрическое тождество.</w:t>
            </w:r>
            <w:r w:rsidRPr="00093595">
              <w:rPr>
                <w:spacing w:val="60"/>
                <w:lang w:val="ru-RU"/>
              </w:rPr>
              <w:t xml:space="preserve"> </w:t>
            </w:r>
            <w:r w:rsidRPr="00093595">
              <w:rPr>
                <w:spacing w:val="-1"/>
                <w:lang w:val="ru-RU"/>
              </w:rPr>
              <w:t>Формулы</w:t>
            </w:r>
            <w:r w:rsidRPr="00093595">
              <w:rPr>
                <w:lang w:val="ru-RU"/>
              </w:rPr>
              <w:t xml:space="preserve"> </w:t>
            </w:r>
            <w:r w:rsidRPr="00093595">
              <w:rPr>
                <w:spacing w:val="-1"/>
                <w:lang w:val="ru-RU"/>
              </w:rPr>
              <w:t>приведения.</w:t>
            </w:r>
          </w:p>
          <w:p w:rsidR="00093595" w:rsidRPr="00C66EEF" w:rsidRDefault="00093595" w:rsidP="00580F46">
            <w:pPr>
              <w:pStyle w:val="TableParagraph"/>
              <w:tabs>
                <w:tab w:val="left" w:pos="6390"/>
              </w:tabs>
              <w:kinsoku w:val="0"/>
              <w:overflowPunct w:val="0"/>
              <w:spacing w:before="43"/>
              <w:ind w:left="102"/>
            </w:pPr>
            <w:proofErr w:type="spellStart"/>
            <w:r w:rsidRPr="00C66EEF">
              <w:rPr>
                <w:i/>
                <w:iCs/>
                <w:spacing w:val="-1"/>
              </w:rPr>
              <w:t>Тригонометрические</w:t>
            </w:r>
            <w:proofErr w:type="spellEnd"/>
            <w:r w:rsidRPr="00C66EEF">
              <w:rPr>
                <w:i/>
                <w:iCs/>
              </w:rPr>
              <w:t xml:space="preserve"> </w:t>
            </w:r>
            <w:proofErr w:type="spellStart"/>
            <w:r w:rsidRPr="00C66EEF">
              <w:rPr>
                <w:i/>
                <w:iCs/>
                <w:spacing w:val="-1"/>
              </w:rPr>
              <w:t>функции</w:t>
            </w:r>
            <w:proofErr w:type="spellEnd"/>
            <w:r w:rsidRPr="00C66EEF">
              <w:rPr>
                <w:i/>
                <w:iCs/>
              </w:rPr>
              <w:t xml:space="preserve"> </w:t>
            </w:r>
            <w:proofErr w:type="spellStart"/>
            <w:r w:rsidRPr="00C66EEF">
              <w:rPr>
                <w:i/>
                <w:iCs/>
                <w:spacing w:val="-1"/>
              </w:rPr>
              <w:t>тупого</w:t>
            </w:r>
            <w:proofErr w:type="spellEnd"/>
            <w:r w:rsidRPr="00C66EEF">
              <w:rPr>
                <w:i/>
                <w:iCs/>
              </w:rPr>
              <w:t xml:space="preserve"> </w:t>
            </w:r>
            <w:proofErr w:type="spellStart"/>
            <w:r w:rsidRPr="00C66EEF">
              <w:rPr>
                <w:i/>
                <w:iCs/>
                <w:spacing w:val="-1"/>
              </w:rPr>
              <w:t>угла</w:t>
            </w:r>
            <w:proofErr w:type="spellEnd"/>
            <w:r w:rsidRPr="00C66EEF">
              <w:rPr>
                <w:i/>
                <w:iCs/>
                <w:spacing w:val="-1"/>
              </w:rPr>
              <w:t>.</w:t>
            </w:r>
            <w:r w:rsidR="00580F46">
              <w:rPr>
                <w:i/>
                <w:iCs/>
                <w:spacing w:val="-1"/>
              </w:rPr>
              <w:tab/>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line="276" w:lineRule="auto"/>
              <w:jc w:val="center"/>
              <w:rPr>
                <w:rFonts w:ascii="Times New Roman" w:hAnsi="Times New Roman" w:cs="Times New Roman"/>
              </w:rPr>
            </w:pPr>
            <w:r>
              <w:rPr>
                <w:rFonts w:ascii="Times New Roman" w:hAnsi="Times New Roman" w:cs="Times New Roman"/>
              </w:rPr>
              <w:t>17</w:t>
            </w:r>
            <w:r w:rsidR="00093595" w:rsidRPr="00C66EEF">
              <w:rPr>
                <w:rFonts w:ascii="Times New Roman" w:hAnsi="Times New Roman" w:cs="Times New Roman"/>
              </w:rPr>
              <w:t>.11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Pr>
                <w:rFonts w:ascii="Times New Roman" w:hAnsi="Times New Roman" w:cs="Times New Roman"/>
              </w:rPr>
              <w:t>22</w:t>
            </w: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69" w:lineRule="exact"/>
              <w:ind w:left="102"/>
              <w:rPr>
                <w:lang w:val="ru-RU"/>
              </w:rPr>
            </w:pPr>
            <w:r w:rsidRPr="00093595">
              <w:rPr>
                <w:spacing w:val="-1"/>
                <w:lang w:val="ru-RU"/>
              </w:rPr>
              <w:t>Формулы</w:t>
            </w:r>
            <w:r w:rsidRPr="00093595">
              <w:rPr>
                <w:lang w:val="ru-RU"/>
              </w:rPr>
              <w:t xml:space="preserve"> для вычисления </w:t>
            </w:r>
            <w:r w:rsidRPr="00093595">
              <w:rPr>
                <w:spacing w:val="-1"/>
                <w:lang w:val="ru-RU"/>
              </w:rPr>
              <w:t>координат</w:t>
            </w:r>
            <w:r w:rsidRPr="00093595">
              <w:rPr>
                <w:lang w:val="ru-RU"/>
              </w:rPr>
              <w:t xml:space="preserve"> </w:t>
            </w:r>
            <w:r w:rsidRPr="00093595">
              <w:rPr>
                <w:spacing w:val="-1"/>
                <w:lang w:val="ru-RU"/>
              </w:rPr>
              <w:t>точки.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18</w:t>
            </w:r>
            <w:r w:rsidR="00093595" w:rsidRPr="00C66EEF">
              <w:rPr>
                <w:rFonts w:ascii="Times New Roman" w:hAnsi="Times New Roman" w:cs="Times New Roman"/>
              </w:rPr>
              <w:t>.11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3</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Теорема о площади треугольника.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24</w:t>
            </w:r>
            <w:r w:rsidR="00093595" w:rsidRPr="00C66EEF">
              <w:rPr>
                <w:rFonts w:ascii="Times New Roman" w:hAnsi="Times New Roman" w:cs="Times New Roman"/>
              </w:rPr>
              <w:t>.1</w:t>
            </w:r>
            <w:r w:rsidR="00093595">
              <w:rPr>
                <w:rFonts w:ascii="Times New Roman" w:hAnsi="Times New Roman" w:cs="Times New Roman"/>
              </w:rPr>
              <w:t>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4</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 xml:space="preserve">Теорема синусов </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25</w:t>
            </w:r>
            <w:r w:rsidR="00093595">
              <w:rPr>
                <w:rFonts w:ascii="Times New Roman" w:hAnsi="Times New Roman" w:cs="Times New Roman"/>
              </w:rPr>
              <w:t>.11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Pr>
                <w:rFonts w:ascii="Times New Roman" w:hAnsi="Times New Roman" w:cs="Times New Roman"/>
              </w:rPr>
              <w:t>25</w:t>
            </w: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5756C5">
            <w:pPr>
              <w:tabs>
                <w:tab w:val="left" w:pos="2880"/>
              </w:tabs>
              <w:rPr>
                <w:rFonts w:ascii="Times New Roman" w:hAnsi="Times New Roman" w:cs="Times New Roman"/>
              </w:rPr>
            </w:pPr>
            <w:r>
              <w:rPr>
                <w:rFonts w:ascii="Times New Roman" w:hAnsi="Times New Roman" w:cs="Times New Roman"/>
              </w:rPr>
              <w:t>Теорема косинусов</w:t>
            </w:r>
            <w:r w:rsidR="005756C5">
              <w:rPr>
                <w:rFonts w:ascii="Times New Roman" w:hAnsi="Times New Roman" w:cs="Times New Roman"/>
              </w:rPr>
              <w:tab/>
            </w:r>
          </w:p>
        </w:tc>
        <w:tc>
          <w:tcPr>
            <w:tcW w:w="1134" w:type="dxa"/>
            <w:tcBorders>
              <w:top w:val="single" w:sz="4" w:space="0" w:color="auto"/>
              <w:left w:val="single" w:sz="4" w:space="0" w:color="auto"/>
              <w:bottom w:val="single" w:sz="4" w:space="0" w:color="auto"/>
              <w:right w:val="single" w:sz="4" w:space="0" w:color="auto"/>
            </w:tcBorders>
          </w:tcPr>
          <w:p w:rsidR="00093595" w:rsidRDefault="005F3145" w:rsidP="00F754E5">
            <w:pPr>
              <w:jc w:val="center"/>
              <w:rPr>
                <w:rFonts w:ascii="Times New Roman" w:hAnsi="Times New Roman" w:cs="Times New Roman"/>
              </w:rPr>
            </w:pPr>
            <w:r>
              <w:rPr>
                <w:rFonts w:ascii="Times New Roman" w:hAnsi="Times New Roman" w:cs="Times New Roman"/>
              </w:rPr>
              <w:t>01</w:t>
            </w:r>
            <w:r w:rsidR="00093595">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jc w:val="center"/>
              <w:rPr>
                <w:rFonts w:ascii="Times New Roman" w:hAnsi="Times New Roman" w:cs="Times New Roman"/>
              </w:rPr>
            </w:pPr>
            <w:r w:rsidRPr="00C66EEF">
              <w:rPr>
                <w:rFonts w:ascii="Times New Roman" w:hAnsi="Times New Roman" w:cs="Times New Roman"/>
              </w:rPr>
              <w:t>26</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Решение треугольников с</w:t>
            </w:r>
            <w:r w:rsidRPr="00C66EEF">
              <w:rPr>
                <w:rFonts w:ascii="Times New Roman" w:hAnsi="Times New Roman" w:cs="Times New Roman"/>
                <w:spacing w:val="-2"/>
              </w:rPr>
              <w:t xml:space="preserve"> </w:t>
            </w:r>
            <w:r w:rsidRPr="00C66EEF">
              <w:rPr>
                <w:rFonts w:ascii="Times New Roman" w:hAnsi="Times New Roman" w:cs="Times New Roman"/>
              </w:rPr>
              <w:t>использованием теоремы синусов и теоремы</w:t>
            </w:r>
            <w:r w:rsidRPr="00C66EEF">
              <w:rPr>
                <w:rFonts w:ascii="Times New Roman" w:hAnsi="Times New Roman" w:cs="Times New Roman"/>
                <w:spacing w:val="67"/>
              </w:rPr>
              <w:t xml:space="preserve"> </w:t>
            </w:r>
            <w:r w:rsidRPr="00C66EEF">
              <w:rPr>
                <w:rFonts w:ascii="Times New Roman" w:hAnsi="Times New Roman" w:cs="Times New Roman"/>
              </w:rPr>
              <w:t>косинусов.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02</w:t>
            </w:r>
            <w:r w:rsidR="00093595" w:rsidRPr="00C66EEF">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7</w:t>
            </w:r>
          </w:p>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 xml:space="preserve"> </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uppressAutoHyphens/>
              <w:snapToGrid w:val="0"/>
              <w:rPr>
                <w:rFonts w:ascii="Times New Roman" w:eastAsia="Times New Roman" w:hAnsi="Times New Roman" w:cs="Times New Roman"/>
                <w:lang w:eastAsia="ar-SA"/>
              </w:rPr>
            </w:pPr>
            <w:r w:rsidRPr="00C66EEF">
              <w:rPr>
                <w:rFonts w:ascii="Times New Roman" w:eastAsia="Times New Roman" w:hAnsi="Times New Roman" w:cs="Times New Roman"/>
                <w:lang w:eastAsia="ar-SA"/>
              </w:rPr>
              <w:t>Угол между векторами.</w:t>
            </w:r>
          </w:p>
          <w:p w:rsidR="00093595" w:rsidRPr="00C66EEF" w:rsidRDefault="00093595" w:rsidP="00AE7D35">
            <w:pPr>
              <w:tabs>
                <w:tab w:val="left" w:pos="3915"/>
              </w:tabs>
              <w:suppressAutoHyphens/>
              <w:snapToGrid w:val="0"/>
              <w:rPr>
                <w:rFonts w:ascii="Times New Roman" w:eastAsia="Times New Roman" w:hAnsi="Times New Roman" w:cs="Times New Roman"/>
                <w:lang w:eastAsia="ar-SA"/>
              </w:rPr>
            </w:pPr>
            <w:r w:rsidRPr="00C66EEF">
              <w:rPr>
                <w:rFonts w:ascii="Times New Roman" w:eastAsia="Times New Roman" w:hAnsi="Times New Roman" w:cs="Times New Roman"/>
                <w:lang w:eastAsia="ar-SA"/>
              </w:rPr>
              <w:t>Скалярное произведение векторов.</w:t>
            </w:r>
            <w:r w:rsidR="00AE7D35">
              <w:rPr>
                <w:rFonts w:ascii="Times New Roman" w:eastAsia="Times New Roman" w:hAnsi="Times New Roman" w:cs="Times New Roman"/>
                <w:lang w:eastAsia="ar-SA"/>
              </w:rPr>
              <w:tab/>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08</w:t>
            </w:r>
            <w:r w:rsidR="00093595" w:rsidRPr="00C66EEF">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8</w:t>
            </w:r>
          </w:p>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 xml:space="preserve"> </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uppressAutoHyphens/>
              <w:snapToGrid w:val="0"/>
              <w:rPr>
                <w:rFonts w:ascii="Times New Roman" w:eastAsia="Times New Roman" w:hAnsi="Times New Roman" w:cs="Times New Roman"/>
                <w:lang w:eastAsia="ar-SA"/>
              </w:rPr>
            </w:pPr>
            <w:r w:rsidRPr="00C66EEF">
              <w:rPr>
                <w:rFonts w:ascii="Times New Roman" w:eastAsia="Times New Roman" w:hAnsi="Times New Roman" w:cs="Times New Roman"/>
                <w:lang w:eastAsia="ar-SA"/>
              </w:rPr>
              <w:t>Скалярное произведение в координатах.</w:t>
            </w:r>
          </w:p>
          <w:p w:rsidR="00093595" w:rsidRPr="00C66EEF" w:rsidRDefault="00093595" w:rsidP="00F754E5">
            <w:pPr>
              <w:suppressAutoHyphens/>
              <w:snapToGrid w:val="0"/>
              <w:rPr>
                <w:rFonts w:ascii="Times New Roman" w:eastAsia="Times New Roman" w:hAnsi="Times New Roman" w:cs="Times New Roman"/>
                <w:lang w:eastAsia="ar-SA"/>
              </w:rPr>
            </w:pPr>
            <w:r w:rsidRPr="00C66EEF">
              <w:rPr>
                <w:rFonts w:ascii="Times New Roman" w:eastAsia="Times New Roman" w:hAnsi="Times New Roman" w:cs="Times New Roman"/>
                <w:lang w:eastAsia="ar-SA"/>
              </w:rPr>
              <w:t>Свойства скалярного произведения векторов.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09</w:t>
            </w:r>
            <w:r w:rsidR="00093595" w:rsidRPr="00C66EEF">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Pr>
                <w:rFonts w:ascii="Times New Roman" w:hAnsi="Times New Roman" w:cs="Times New Roman"/>
              </w:rPr>
              <w:t>29</w:t>
            </w:r>
          </w:p>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 xml:space="preserve"> </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uppressAutoHyphens/>
              <w:snapToGrid w:val="0"/>
              <w:rPr>
                <w:rFonts w:ascii="Times New Roman" w:hAnsi="Times New Roman" w:cs="Times New Roman"/>
              </w:rPr>
            </w:pPr>
            <w:r w:rsidRPr="007121FE">
              <w:rPr>
                <w:rFonts w:ascii="Times New Roman" w:hAnsi="Times New Roman" w:cs="Times New Roman"/>
              </w:rPr>
              <w:t>Решение задач по теме «Соотношения между сторонами и углами треугольника. Скалярное произведение векторов» Использование векторов в физике.</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15</w:t>
            </w:r>
            <w:r w:rsidR="00093595" w:rsidRPr="00C66EEF">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435"/>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8C7367">
            <w:pPr>
              <w:jc w:val="center"/>
              <w:rPr>
                <w:rFonts w:ascii="Times New Roman" w:hAnsi="Times New Roman" w:cs="Times New Roman"/>
              </w:rPr>
            </w:pPr>
            <w:r w:rsidRPr="00C66EEF">
              <w:rPr>
                <w:rFonts w:ascii="Times New Roman" w:hAnsi="Times New Roman" w:cs="Times New Roman"/>
              </w:rPr>
              <w:t>3</w:t>
            </w:r>
            <w:r>
              <w:rPr>
                <w:rFonts w:ascii="Times New Roman" w:hAnsi="Times New Roman" w:cs="Times New Roman"/>
              </w:rPr>
              <w:t>0</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Контрольная работа №2 «Соотношения между сторонами и углами треугольника. Скалярное произведение векторов»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16</w:t>
            </w:r>
            <w:r w:rsidR="00093595" w:rsidRPr="00C66EEF">
              <w:rPr>
                <w:rFonts w:ascii="Times New Roman" w:hAnsi="Times New Roman" w:cs="Times New Roman"/>
              </w:rPr>
              <w:t>.</w:t>
            </w:r>
            <w:r w:rsidR="00093595">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31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r w:rsidRPr="00C66EEF">
              <w:rPr>
                <w:rFonts w:ascii="Times New Roman" w:hAnsi="Times New Roman" w:cs="Times New Roman"/>
                <w:b/>
                <w:bCs/>
              </w:rPr>
              <w:t xml:space="preserve">Глава XII. Длина </w:t>
            </w:r>
            <w:r w:rsidRPr="00C66EEF">
              <w:rPr>
                <w:rFonts w:ascii="Times New Roman" w:hAnsi="Times New Roman" w:cs="Times New Roman"/>
                <w:b/>
                <w:bCs/>
                <w:spacing w:val="-1"/>
              </w:rPr>
              <w:t>окружности</w:t>
            </w:r>
            <w:r w:rsidRPr="00C66EEF">
              <w:rPr>
                <w:rFonts w:ascii="Times New Roman" w:hAnsi="Times New Roman" w:cs="Times New Roman"/>
                <w:b/>
                <w:bCs/>
              </w:rPr>
              <w:t xml:space="preserve"> и </w:t>
            </w:r>
            <w:r w:rsidRPr="00C66EEF">
              <w:rPr>
                <w:rFonts w:ascii="Times New Roman" w:hAnsi="Times New Roman" w:cs="Times New Roman"/>
                <w:b/>
                <w:bCs/>
                <w:spacing w:val="-1"/>
              </w:rPr>
              <w:t>площади</w:t>
            </w:r>
            <w:r w:rsidRPr="00C66EEF">
              <w:rPr>
                <w:rFonts w:ascii="Times New Roman" w:hAnsi="Times New Roman" w:cs="Times New Roman"/>
                <w:b/>
                <w:bCs/>
              </w:rPr>
              <w:t xml:space="preserve"> </w:t>
            </w:r>
            <w:r w:rsidRPr="00C66EEF">
              <w:rPr>
                <w:rFonts w:ascii="Times New Roman" w:hAnsi="Times New Roman" w:cs="Times New Roman"/>
                <w:b/>
                <w:bCs/>
                <w:spacing w:val="-1"/>
              </w:rPr>
              <w:t>круга</w:t>
            </w:r>
            <w:r w:rsidRPr="00C66EEF">
              <w:rPr>
                <w:rFonts w:ascii="Times New Roman" w:hAnsi="Times New Roman" w:cs="Times New Roman"/>
                <w:b/>
                <w:bCs/>
                <w:spacing w:val="60"/>
              </w:rPr>
              <w:t xml:space="preserve"> </w:t>
            </w:r>
            <w:r w:rsidRPr="00C66EEF">
              <w:rPr>
                <w:rFonts w:ascii="Times New Roman" w:hAnsi="Times New Roman" w:cs="Times New Roman"/>
                <w:b/>
                <w:bCs/>
              </w:rPr>
              <w:t>(12</w:t>
            </w:r>
            <w:r w:rsidRPr="00C66EEF">
              <w:rPr>
                <w:rFonts w:ascii="Times New Roman" w:hAnsi="Times New Roman" w:cs="Times New Roman"/>
                <w:b/>
                <w:bCs/>
                <w:spacing w:val="-1"/>
              </w:rPr>
              <w:t xml:space="preserve"> ч)</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3</w:t>
            </w:r>
            <w:r>
              <w:rPr>
                <w:rFonts w:ascii="Times New Roman" w:hAnsi="Times New Roman" w:cs="Times New Roman"/>
              </w:rPr>
              <w:t>1</w:t>
            </w:r>
          </w:p>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 xml:space="preserve"> </w:t>
            </w: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73" w:lineRule="auto"/>
              <w:ind w:right="360"/>
              <w:rPr>
                <w:lang w:val="ru-RU"/>
              </w:rPr>
            </w:pPr>
            <w:r w:rsidRPr="00093595">
              <w:rPr>
                <w:lang w:val="ru-RU"/>
              </w:rPr>
              <w:t xml:space="preserve">Анализ </w:t>
            </w:r>
            <w:r w:rsidRPr="00093595">
              <w:rPr>
                <w:spacing w:val="-1"/>
                <w:lang w:val="ru-RU"/>
              </w:rPr>
              <w:t>контрольной</w:t>
            </w:r>
            <w:r w:rsidRPr="00093595">
              <w:rPr>
                <w:spacing w:val="2"/>
                <w:lang w:val="ru-RU"/>
              </w:rPr>
              <w:t xml:space="preserve"> </w:t>
            </w:r>
            <w:r w:rsidRPr="00093595">
              <w:rPr>
                <w:spacing w:val="-1"/>
                <w:lang w:val="ru-RU"/>
              </w:rPr>
              <w:t>работы</w:t>
            </w:r>
            <w:r w:rsidRPr="00093595">
              <w:rPr>
                <w:lang w:val="ru-RU"/>
              </w:rPr>
              <w:t>.</w:t>
            </w:r>
            <w:r w:rsidRPr="00093595">
              <w:rPr>
                <w:spacing w:val="41"/>
                <w:lang w:val="ru-RU"/>
              </w:rPr>
              <w:t xml:space="preserve"> </w:t>
            </w:r>
            <w:r w:rsidRPr="00093595">
              <w:rPr>
                <w:spacing w:val="-1"/>
                <w:lang w:val="ru-RU"/>
              </w:rPr>
              <w:t>Правильные</w:t>
            </w:r>
            <w:r w:rsidRPr="00093595">
              <w:rPr>
                <w:spacing w:val="-2"/>
                <w:lang w:val="ru-RU"/>
              </w:rPr>
              <w:t xml:space="preserve"> </w:t>
            </w:r>
            <w:r w:rsidRPr="00093595">
              <w:rPr>
                <w:spacing w:val="-1"/>
                <w:lang w:val="ru-RU"/>
              </w:rPr>
              <w:t>многоугольники.</w:t>
            </w:r>
            <w:r w:rsidRPr="00093595">
              <w:rPr>
                <w:lang w:val="ru-RU"/>
              </w:rPr>
              <w:t xml:space="preserve"> </w:t>
            </w:r>
            <w:r w:rsidRPr="00093595">
              <w:rPr>
                <w:spacing w:val="-1"/>
                <w:lang w:val="ru-RU"/>
              </w:rPr>
              <w:t>Окружность, описанная около правильного многоугольника.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22</w:t>
            </w:r>
            <w:r w:rsidR="00093595">
              <w:rPr>
                <w:rFonts w:ascii="Times New Roman" w:hAnsi="Times New Roman" w:cs="Times New Roman"/>
              </w:rPr>
              <w:t>.12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Pr>
                <w:rFonts w:ascii="Times New Roman" w:hAnsi="Times New Roman" w:cs="Times New Roman"/>
              </w:rPr>
              <w:t>32</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before="1"/>
              <w:ind w:left="102"/>
              <w:rPr>
                <w:lang w:val="ru-RU"/>
              </w:rPr>
            </w:pPr>
            <w:r w:rsidRPr="00093595">
              <w:rPr>
                <w:lang w:val="ru-RU"/>
              </w:rPr>
              <w:t>Окружность, вписанная в правильный многоугольник.</w:t>
            </w:r>
          </w:p>
          <w:p w:rsidR="00093595" w:rsidRPr="00093595" w:rsidRDefault="00093595" w:rsidP="00F754E5">
            <w:pPr>
              <w:pStyle w:val="TableParagraph"/>
              <w:kinsoku w:val="0"/>
              <w:overflowPunct w:val="0"/>
              <w:spacing w:before="1"/>
              <w:ind w:left="102"/>
              <w:rPr>
                <w:lang w:val="ru-RU"/>
              </w:rPr>
            </w:pPr>
            <w:r w:rsidRPr="00093595">
              <w:rPr>
                <w:lang w:val="ru-RU"/>
              </w:rPr>
              <w:t>Вписанные и описанные окружности для правильных многоугольников.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23.12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Pr>
                <w:rFonts w:ascii="Times New Roman" w:hAnsi="Times New Roman" w:cs="Times New Roman"/>
              </w:rPr>
              <w:t>33</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lastRenderedPageBreak/>
              <w:t xml:space="preserve">Формулы для вычисления площади правильного многоугольника, </w:t>
            </w:r>
            <w:r w:rsidRPr="00C66EEF">
              <w:rPr>
                <w:rFonts w:ascii="Times New Roman" w:hAnsi="Times New Roman" w:cs="Times New Roman"/>
              </w:rPr>
              <w:lastRenderedPageBreak/>
              <w:t>его стороны и радиуса вписанной окружности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lastRenderedPageBreak/>
              <w:t>12</w:t>
            </w:r>
            <w:r w:rsidR="00093595" w:rsidRPr="00C66EEF">
              <w:rPr>
                <w:rFonts w:ascii="Times New Roman" w:hAnsi="Times New Roman" w:cs="Times New Roman"/>
              </w:rPr>
              <w:t>.01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389"/>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8C7367">
            <w:pPr>
              <w:jc w:val="center"/>
              <w:rPr>
                <w:rFonts w:ascii="Times New Roman" w:hAnsi="Times New Roman" w:cs="Times New Roman"/>
              </w:rPr>
            </w:pPr>
            <w:r>
              <w:rPr>
                <w:rFonts w:ascii="Times New Roman" w:hAnsi="Times New Roman" w:cs="Times New Roman"/>
              </w:rPr>
              <w:lastRenderedPageBreak/>
              <w:t>34</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Построение правильных многоугольников.</w:t>
            </w:r>
            <w:r w:rsidRPr="00C66EEF">
              <w:rPr>
                <w:spacing w:val="-1"/>
              </w:rPr>
              <w:t xml:space="preserve"> </w:t>
            </w:r>
            <w:r w:rsidRPr="00C66EEF">
              <w:rPr>
                <w:rFonts w:ascii="Times New Roman" w:eastAsia="Times New Roman" w:hAnsi="Times New Roman" w:cs="Times New Roman"/>
                <w:lang w:eastAsia="ar-SA"/>
              </w:rPr>
              <w:t>Золотое сечение.</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13</w:t>
            </w:r>
            <w:r w:rsidR="00093595" w:rsidRPr="00C66EEF">
              <w:rPr>
                <w:rFonts w:ascii="Times New Roman" w:hAnsi="Times New Roman" w:cs="Times New Roman"/>
              </w:rPr>
              <w:t>.01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267"/>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36</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spacing w:val="-1"/>
              </w:rPr>
              <w:t xml:space="preserve">Решение задач </w:t>
            </w:r>
            <w:r w:rsidRPr="00C66EEF">
              <w:rPr>
                <w:rFonts w:ascii="Times New Roman" w:hAnsi="Times New Roman" w:cs="Times New Roman"/>
              </w:rPr>
              <w:t>на</w:t>
            </w:r>
            <w:r w:rsidRPr="00C66EEF">
              <w:rPr>
                <w:rFonts w:ascii="Times New Roman" w:hAnsi="Times New Roman" w:cs="Times New Roman"/>
                <w:spacing w:val="-1"/>
              </w:rPr>
              <w:t xml:space="preserve"> комбинации</w:t>
            </w:r>
            <w:r w:rsidRPr="00C66EEF">
              <w:rPr>
                <w:rFonts w:ascii="Times New Roman" w:hAnsi="Times New Roman" w:cs="Times New Roman"/>
              </w:rPr>
              <w:t xml:space="preserve"> </w:t>
            </w:r>
            <w:r w:rsidRPr="00C66EEF">
              <w:rPr>
                <w:rFonts w:ascii="Times New Roman" w:hAnsi="Times New Roman" w:cs="Times New Roman"/>
                <w:spacing w:val="-1"/>
              </w:rPr>
              <w:t>правильных</w:t>
            </w:r>
            <w:r w:rsidRPr="00C66EEF">
              <w:rPr>
                <w:rFonts w:ascii="Times New Roman" w:hAnsi="Times New Roman" w:cs="Times New Roman"/>
                <w:spacing w:val="2"/>
              </w:rPr>
              <w:t xml:space="preserve"> </w:t>
            </w:r>
            <w:r w:rsidRPr="00C66EEF">
              <w:rPr>
                <w:rFonts w:ascii="Times New Roman" w:hAnsi="Times New Roman" w:cs="Times New Roman"/>
                <w:spacing w:val="-1"/>
              </w:rPr>
              <w:t>многоугольников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19</w:t>
            </w:r>
            <w:r w:rsidR="00093595" w:rsidRPr="00C66EEF">
              <w:rPr>
                <w:rFonts w:ascii="Times New Roman" w:hAnsi="Times New Roman" w:cs="Times New Roman"/>
              </w:rPr>
              <w:t>.01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58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37</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BA157E" w:rsidP="00F754E5">
            <w:pPr>
              <w:pStyle w:val="a4"/>
            </w:pPr>
            <w:r>
              <w:rPr>
                <w:rFonts w:ascii="Times New Roman" w:hAnsi="Times New Roman"/>
              </w:rPr>
              <w:t xml:space="preserve">Длина окружности. </w:t>
            </w:r>
            <w:r w:rsidR="00093595" w:rsidRPr="00C66EEF">
              <w:rPr>
                <w:rFonts w:ascii="Times New Roman" w:hAnsi="Times New Roman"/>
                <w:spacing w:val="2"/>
              </w:rPr>
              <w:t xml:space="preserve"> </w:t>
            </w:r>
            <w:r w:rsidR="00093595" w:rsidRPr="00C66EEF">
              <w:rPr>
                <w:rFonts w:ascii="Times New Roman" w:hAnsi="Times New Roman"/>
              </w:rPr>
              <w:t>Формула длины дуги</w:t>
            </w:r>
            <w:r w:rsidR="00093595" w:rsidRPr="00C66EEF">
              <w:rPr>
                <w:rFonts w:ascii="Times New Roman" w:hAnsi="Times New Roman"/>
                <w:spacing w:val="44"/>
              </w:rPr>
              <w:t xml:space="preserve"> </w:t>
            </w:r>
            <w:r w:rsidR="00093595" w:rsidRPr="00C66EEF">
              <w:rPr>
                <w:rFonts w:ascii="Times New Roman" w:hAnsi="Times New Roman"/>
              </w:rPr>
              <w:t>окружности.</w:t>
            </w:r>
            <w:r w:rsidR="00093595" w:rsidRPr="00C66EEF">
              <w:rPr>
                <w:spacing w:val="-1"/>
              </w:rPr>
              <w:t xml:space="preserve"> </w:t>
            </w:r>
            <w:r w:rsidR="00093595" w:rsidRPr="00C66EEF">
              <w:rPr>
                <w:rFonts w:ascii="Times New Roman" w:hAnsi="Times New Roman"/>
                <w:spacing w:val="-1"/>
              </w:rPr>
              <w:t xml:space="preserve">Формула </w:t>
            </w:r>
            <w:r w:rsidR="00093595" w:rsidRPr="00C66EEF">
              <w:rPr>
                <w:rFonts w:ascii="Times New Roman" w:hAnsi="Times New Roman"/>
              </w:rPr>
              <w:t xml:space="preserve">длины </w:t>
            </w:r>
            <w:r w:rsidR="00093595" w:rsidRPr="00C66EEF">
              <w:rPr>
                <w:rFonts w:ascii="Times New Roman" w:hAnsi="Times New Roman"/>
                <w:spacing w:val="-1"/>
              </w:rPr>
              <w:t>окружности</w:t>
            </w:r>
            <w:r w:rsidR="00093595" w:rsidRPr="00C66EEF">
              <w:rPr>
                <w:spacing w:val="-1"/>
              </w:rPr>
              <w:t>.</w:t>
            </w:r>
            <w:r w:rsidR="00093595" w:rsidRPr="00C66EEF">
              <w:rPr>
                <w:rFonts w:ascii="Times New Roman" w:eastAsia="Times New Roman" w:hAnsi="Times New Roman"/>
                <w:lang w:eastAsia="ar-SA"/>
              </w:rPr>
              <w:t xml:space="preserve"> История числа π.</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p>
          <w:p w:rsidR="00093595" w:rsidRPr="00C66EEF" w:rsidRDefault="005F3145" w:rsidP="00F754E5">
            <w:pPr>
              <w:jc w:val="center"/>
              <w:rPr>
                <w:rFonts w:ascii="Times New Roman" w:hAnsi="Times New Roman" w:cs="Times New Roman"/>
              </w:rPr>
            </w:pPr>
            <w:r>
              <w:rPr>
                <w:rFonts w:ascii="Times New Roman" w:hAnsi="Times New Roman" w:cs="Times New Roman"/>
              </w:rPr>
              <w:t>20</w:t>
            </w:r>
            <w:r w:rsidR="00093595" w:rsidRPr="00C66EEF">
              <w:rPr>
                <w:rFonts w:ascii="Times New Roman" w:hAnsi="Times New Roman" w:cs="Times New Roman"/>
              </w:rPr>
              <w:t>.01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38</w:t>
            </w: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69" w:lineRule="exact"/>
              <w:ind w:left="102"/>
              <w:rPr>
                <w:lang w:val="ru-RU"/>
              </w:rPr>
            </w:pPr>
            <w:r w:rsidRPr="00093595">
              <w:rPr>
                <w:spacing w:val="-1"/>
                <w:lang w:val="ru-RU"/>
              </w:rPr>
              <w:t xml:space="preserve">Решение задач </w:t>
            </w:r>
            <w:r w:rsidRPr="00093595">
              <w:rPr>
                <w:lang w:val="ru-RU"/>
              </w:rPr>
              <w:t xml:space="preserve">по </w:t>
            </w:r>
            <w:r w:rsidRPr="00093595">
              <w:rPr>
                <w:spacing w:val="-1"/>
                <w:lang w:val="ru-RU"/>
              </w:rPr>
              <w:t>теме</w:t>
            </w:r>
            <w:r w:rsidRPr="00093595">
              <w:rPr>
                <w:spacing w:val="1"/>
                <w:lang w:val="ru-RU"/>
              </w:rPr>
              <w:t xml:space="preserve"> </w:t>
            </w:r>
            <w:r w:rsidRPr="00093595">
              <w:rPr>
                <w:spacing w:val="-1"/>
                <w:lang w:val="ru-RU"/>
              </w:rPr>
              <w:t>«Длина окружности».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26.01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39</w:t>
            </w: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69" w:lineRule="exact"/>
              <w:ind w:left="102"/>
              <w:rPr>
                <w:spacing w:val="-1"/>
                <w:lang w:val="ru-RU"/>
              </w:rPr>
            </w:pPr>
            <w:r w:rsidRPr="00093595">
              <w:rPr>
                <w:spacing w:val="-1"/>
                <w:lang w:val="ru-RU"/>
              </w:rPr>
              <w:t>Площадь</w:t>
            </w:r>
            <w:r w:rsidRPr="00093595">
              <w:rPr>
                <w:lang w:val="ru-RU"/>
              </w:rPr>
              <w:t xml:space="preserve"> </w:t>
            </w:r>
            <w:r w:rsidRPr="00093595">
              <w:rPr>
                <w:spacing w:val="-1"/>
                <w:lang w:val="ru-RU"/>
              </w:rPr>
              <w:t>круга.</w:t>
            </w:r>
          </w:p>
          <w:p w:rsidR="00093595" w:rsidRPr="00093595" w:rsidRDefault="00093595" w:rsidP="00F754E5">
            <w:pPr>
              <w:pStyle w:val="TableParagraph"/>
              <w:kinsoku w:val="0"/>
              <w:overflowPunct w:val="0"/>
              <w:spacing w:before="41"/>
              <w:rPr>
                <w:lang w:val="ru-RU"/>
              </w:rPr>
            </w:pPr>
            <w:r w:rsidRPr="00093595">
              <w:rPr>
                <w:spacing w:val="-1"/>
                <w:lang w:val="ru-RU"/>
              </w:rPr>
              <w:t>Формула площади</w:t>
            </w:r>
            <w:r w:rsidRPr="00093595">
              <w:rPr>
                <w:spacing w:val="1"/>
                <w:lang w:val="ru-RU"/>
              </w:rPr>
              <w:t xml:space="preserve"> </w:t>
            </w:r>
            <w:r w:rsidRPr="00093595">
              <w:rPr>
                <w:spacing w:val="-1"/>
                <w:lang w:val="ru-RU"/>
              </w:rPr>
              <w:t>круга.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27</w:t>
            </w:r>
            <w:r w:rsidR="00093595">
              <w:rPr>
                <w:rFonts w:ascii="Times New Roman" w:hAnsi="Times New Roman" w:cs="Times New Roman"/>
              </w:rPr>
              <w:t>.01</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40</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69" w:lineRule="exact"/>
              <w:ind w:left="102"/>
              <w:rPr>
                <w:lang w:val="ru-RU"/>
              </w:rPr>
            </w:pPr>
            <w:r w:rsidRPr="00093595">
              <w:rPr>
                <w:spacing w:val="-1"/>
                <w:lang w:val="ru-RU"/>
              </w:rPr>
              <w:t>Круговой</w:t>
            </w:r>
            <w:r w:rsidRPr="00093595">
              <w:rPr>
                <w:lang w:val="ru-RU"/>
              </w:rPr>
              <w:t xml:space="preserve"> </w:t>
            </w:r>
            <w:r w:rsidRPr="00093595">
              <w:rPr>
                <w:spacing w:val="-1"/>
                <w:lang w:val="ru-RU"/>
              </w:rPr>
              <w:t>сектор.</w:t>
            </w:r>
            <w:r w:rsidRPr="00093595">
              <w:rPr>
                <w:lang w:val="ru-RU"/>
              </w:rPr>
              <w:t xml:space="preserve"> </w:t>
            </w:r>
            <w:r w:rsidRPr="00093595">
              <w:rPr>
                <w:spacing w:val="-1"/>
                <w:lang w:val="ru-RU"/>
              </w:rPr>
              <w:t>Формула площади</w:t>
            </w:r>
            <w:r w:rsidRPr="00093595">
              <w:rPr>
                <w:spacing w:val="1"/>
                <w:lang w:val="ru-RU"/>
              </w:rPr>
              <w:t xml:space="preserve"> </w:t>
            </w:r>
            <w:r w:rsidRPr="00093595">
              <w:rPr>
                <w:spacing w:val="-1"/>
                <w:lang w:val="ru-RU"/>
              </w:rPr>
              <w:t>кругового</w:t>
            </w:r>
            <w:r w:rsidRPr="00093595">
              <w:rPr>
                <w:spacing w:val="1"/>
                <w:lang w:val="ru-RU"/>
              </w:rPr>
              <w:t xml:space="preserve"> </w:t>
            </w:r>
            <w:r w:rsidRPr="00093595">
              <w:rPr>
                <w:spacing w:val="-1"/>
                <w:lang w:val="ru-RU"/>
              </w:rPr>
              <w:t>сектора.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02</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41</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093595" w:rsidRDefault="00093595" w:rsidP="00F754E5">
            <w:pPr>
              <w:pStyle w:val="TableParagraph"/>
              <w:kinsoku w:val="0"/>
              <w:overflowPunct w:val="0"/>
              <w:spacing w:line="269" w:lineRule="exact"/>
              <w:ind w:left="102"/>
              <w:rPr>
                <w:lang w:val="ru-RU"/>
              </w:rPr>
            </w:pPr>
            <w:r w:rsidRPr="00093595">
              <w:rPr>
                <w:spacing w:val="-1"/>
                <w:lang w:val="ru-RU"/>
              </w:rPr>
              <w:t xml:space="preserve">Решение задач </w:t>
            </w:r>
            <w:r w:rsidRPr="00093595">
              <w:rPr>
                <w:lang w:val="ru-RU"/>
              </w:rPr>
              <w:t>на</w:t>
            </w:r>
            <w:r w:rsidRPr="00093595">
              <w:rPr>
                <w:spacing w:val="-1"/>
                <w:lang w:val="ru-RU"/>
              </w:rPr>
              <w:t xml:space="preserve"> вычисление площади</w:t>
            </w:r>
            <w:r w:rsidRPr="00093595">
              <w:rPr>
                <w:spacing w:val="1"/>
                <w:lang w:val="ru-RU"/>
              </w:rPr>
              <w:t xml:space="preserve"> </w:t>
            </w:r>
            <w:r w:rsidRPr="00093595">
              <w:rPr>
                <w:spacing w:val="-2"/>
                <w:lang w:val="ru-RU"/>
              </w:rPr>
              <w:t>круга</w:t>
            </w:r>
            <w:r w:rsidRPr="00093595">
              <w:rPr>
                <w:spacing w:val="1"/>
                <w:lang w:val="ru-RU"/>
              </w:rPr>
              <w:t xml:space="preserve"> </w:t>
            </w:r>
            <w:r w:rsidRPr="00093595">
              <w:rPr>
                <w:lang w:val="ru-RU"/>
              </w:rPr>
              <w:t xml:space="preserve">и </w:t>
            </w:r>
            <w:r w:rsidRPr="00093595">
              <w:rPr>
                <w:spacing w:val="-1"/>
                <w:lang w:val="ru-RU"/>
              </w:rPr>
              <w:t>кругового</w:t>
            </w:r>
            <w:r w:rsidRPr="00093595">
              <w:rPr>
                <w:spacing w:val="6"/>
                <w:lang w:val="ru-RU"/>
              </w:rPr>
              <w:t xml:space="preserve"> </w:t>
            </w:r>
            <w:r w:rsidRPr="00093595">
              <w:rPr>
                <w:spacing w:val="-1"/>
                <w:lang w:val="ru-RU"/>
              </w:rPr>
              <w:t>сектора.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03</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42</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pStyle w:val="a4"/>
              <w:rPr>
                <w:rFonts w:ascii="Times New Roman" w:hAnsi="Times New Roman"/>
              </w:rPr>
            </w:pPr>
            <w:r w:rsidRPr="00C66EEF">
              <w:rPr>
                <w:rFonts w:ascii="Times New Roman" w:hAnsi="Times New Roman"/>
              </w:rPr>
              <w:t>Применение формул длины окружности</w:t>
            </w:r>
            <w:r w:rsidRPr="00C66EEF">
              <w:rPr>
                <w:rFonts w:ascii="Times New Roman" w:hAnsi="Times New Roman"/>
                <w:spacing w:val="1"/>
              </w:rPr>
              <w:t xml:space="preserve"> </w:t>
            </w:r>
            <w:r w:rsidRPr="00C66EEF">
              <w:rPr>
                <w:rFonts w:ascii="Times New Roman" w:hAnsi="Times New Roman"/>
              </w:rPr>
              <w:t>и площади</w:t>
            </w:r>
            <w:r w:rsidRPr="00C66EEF">
              <w:rPr>
                <w:rFonts w:ascii="Times New Roman" w:hAnsi="Times New Roman"/>
                <w:spacing w:val="1"/>
              </w:rPr>
              <w:t xml:space="preserve"> </w:t>
            </w:r>
            <w:r w:rsidRPr="00C66EEF">
              <w:rPr>
                <w:rFonts w:ascii="Times New Roman" w:hAnsi="Times New Roman"/>
              </w:rPr>
              <w:t>круга к решению</w:t>
            </w:r>
            <w:r w:rsidRPr="00C66EEF">
              <w:rPr>
                <w:rFonts w:ascii="Times New Roman" w:hAnsi="Times New Roman"/>
                <w:spacing w:val="47"/>
              </w:rPr>
              <w:t xml:space="preserve"> </w:t>
            </w:r>
            <w:r w:rsidRPr="00C66EEF">
              <w:rPr>
                <w:rFonts w:ascii="Times New Roman" w:hAnsi="Times New Roman"/>
              </w:rPr>
              <w:t>задач.</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09</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16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43</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Контрольная работа №3 "Длина окружности и площадь круга"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jc w:val="center"/>
              <w:rPr>
                <w:rFonts w:ascii="Times New Roman" w:hAnsi="Times New Roman" w:cs="Times New Roman"/>
              </w:rPr>
            </w:pPr>
            <w:r>
              <w:rPr>
                <w:rFonts w:ascii="Times New Roman" w:hAnsi="Times New Roman" w:cs="Times New Roman"/>
              </w:rPr>
              <w:t>10</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rPr>
          <w:trHeight w:val="52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b/>
                <w:bCs/>
              </w:rPr>
              <w:t xml:space="preserve">Глава XIII. </w:t>
            </w:r>
            <w:r w:rsidRPr="00C66EEF">
              <w:rPr>
                <w:rFonts w:ascii="Times New Roman" w:hAnsi="Times New Roman" w:cs="Times New Roman"/>
                <w:b/>
                <w:bCs/>
                <w:spacing w:val="-1"/>
              </w:rPr>
              <w:t>Движения</w:t>
            </w:r>
            <w:r w:rsidRPr="00C66EEF">
              <w:rPr>
                <w:rFonts w:ascii="Times New Roman" w:hAnsi="Times New Roman" w:cs="Times New Roman"/>
                <w:b/>
                <w:bCs/>
              </w:rPr>
              <w:t xml:space="preserve"> </w:t>
            </w:r>
            <w:r w:rsidRPr="00C66EEF">
              <w:rPr>
                <w:rFonts w:ascii="Times New Roman" w:hAnsi="Times New Roman" w:cs="Times New Roman"/>
                <w:b/>
                <w:bCs/>
                <w:spacing w:val="-1"/>
              </w:rPr>
              <w:t>(8</w:t>
            </w:r>
            <w:r w:rsidRPr="00C66EEF">
              <w:rPr>
                <w:rFonts w:ascii="Times New Roman" w:hAnsi="Times New Roman" w:cs="Times New Roman"/>
                <w:b/>
                <w:bCs/>
              </w:rPr>
              <w:t xml:space="preserve"> </w:t>
            </w:r>
            <w:r w:rsidRPr="00C66EEF">
              <w:rPr>
                <w:rFonts w:ascii="Times New Roman" w:hAnsi="Times New Roman" w:cs="Times New Roman"/>
                <w:b/>
                <w:bCs/>
                <w:spacing w:val="-1"/>
              </w:rPr>
              <w:t>ч)</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44</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Отображение плоскости на себя.</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16</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45</w:t>
            </w:r>
          </w:p>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Понятие движения.</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17</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46</w:t>
            </w:r>
          </w:p>
          <w:p w:rsidR="00093595" w:rsidRPr="00C66EEF" w:rsidRDefault="00093595" w:rsidP="00F754E5">
            <w:pPr>
              <w:ind w:right="-108"/>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pStyle w:val="a4"/>
              <w:rPr>
                <w:rFonts w:ascii="Times New Roman" w:hAnsi="Times New Roman"/>
              </w:rPr>
            </w:pPr>
            <w:r w:rsidRPr="00C66EEF">
              <w:rPr>
                <w:rFonts w:ascii="Times New Roman" w:hAnsi="Times New Roman"/>
              </w:rPr>
              <w:t>Наложения и движения.</w:t>
            </w:r>
          </w:p>
          <w:p w:rsidR="00093595" w:rsidRPr="00C66EEF" w:rsidRDefault="00093595" w:rsidP="00F754E5">
            <w:pPr>
              <w:pStyle w:val="a4"/>
              <w:rPr>
                <w:rFonts w:ascii="Times New Roman" w:hAnsi="Times New Roman"/>
              </w:rPr>
            </w:pPr>
            <w:r w:rsidRPr="00C66EEF">
              <w:rPr>
                <w:rFonts w:ascii="Times New Roman" w:hAnsi="Times New Roman"/>
                <w:i/>
                <w:iCs/>
              </w:rPr>
              <w:t>Геометрия</w:t>
            </w:r>
            <w:r w:rsidRPr="00C66EEF">
              <w:rPr>
                <w:rFonts w:ascii="Times New Roman" w:hAnsi="Times New Roman"/>
                <w:i/>
                <w:iCs/>
                <w:spacing w:val="-2"/>
              </w:rPr>
              <w:t xml:space="preserve"> </w:t>
            </w:r>
            <w:r w:rsidRPr="00C66EEF">
              <w:rPr>
                <w:rFonts w:ascii="Times New Roman" w:hAnsi="Times New Roman"/>
                <w:i/>
                <w:iCs/>
              </w:rPr>
              <w:t>и искусство. Геометрические закономерности окружающего</w:t>
            </w:r>
            <w:r w:rsidRPr="00C66EEF">
              <w:rPr>
                <w:rFonts w:ascii="Times New Roman" w:hAnsi="Times New Roman"/>
                <w:i/>
                <w:iCs/>
                <w:spacing w:val="39"/>
              </w:rPr>
              <w:t xml:space="preserve"> </w:t>
            </w:r>
            <w:r w:rsidRPr="00C66EEF">
              <w:rPr>
                <w:rFonts w:ascii="Times New Roman" w:hAnsi="Times New Roman"/>
                <w:i/>
                <w:iCs/>
              </w:rPr>
              <w:t>мира.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24</w:t>
            </w:r>
            <w:r w:rsidR="00093595" w:rsidRPr="00C66EEF">
              <w:rPr>
                <w:rFonts w:ascii="Times New Roman" w:hAnsi="Times New Roman" w:cs="Times New Roman"/>
              </w:rPr>
              <w:t>.02</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6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8C7367">
            <w:pPr>
              <w:jc w:val="center"/>
              <w:rPr>
                <w:rFonts w:ascii="Times New Roman" w:hAnsi="Times New Roman" w:cs="Times New Roman"/>
              </w:rPr>
            </w:pPr>
            <w:r w:rsidRPr="00C66EEF">
              <w:rPr>
                <w:rFonts w:ascii="Times New Roman" w:hAnsi="Times New Roman" w:cs="Times New Roman"/>
              </w:rPr>
              <w:t>47</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Параллельный перенос</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02.03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48</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Поворот</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0</w:t>
            </w:r>
            <w:r>
              <w:rPr>
                <w:rFonts w:ascii="Times New Roman" w:hAnsi="Times New Roman" w:cs="Times New Roman"/>
              </w:rPr>
              <w:t>3</w:t>
            </w:r>
            <w:r w:rsidRPr="00C66EEF">
              <w:rPr>
                <w:rFonts w:ascii="Times New Roman" w:hAnsi="Times New Roman" w:cs="Times New Roman"/>
              </w:rPr>
              <w:t>.03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49</w:t>
            </w: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pStyle w:val="TableParagraph"/>
              <w:kinsoku w:val="0"/>
              <w:overflowPunct w:val="0"/>
              <w:spacing w:line="269" w:lineRule="exact"/>
              <w:ind w:left="102"/>
              <w:rPr>
                <w:spacing w:val="-1"/>
              </w:rPr>
            </w:pPr>
            <w:proofErr w:type="spellStart"/>
            <w:r w:rsidRPr="00C66EEF">
              <w:rPr>
                <w:spacing w:val="-1"/>
              </w:rPr>
              <w:t>Решение</w:t>
            </w:r>
            <w:proofErr w:type="spellEnd"/>
            <w:r w:rsidRPr="00C66EEF">
              <w:rPr>
                <w:spacing w:val="-1"/>
              </w:rPr>
              <w:t xml:space="preserve"> </w:t>
            </w:r>
            <w:proofErr w:type="spellStart"/>
            <w:r w:rsidRPr="00C66EEF">
              <w:rPr>
                <w:spacing w:val="-1"/>
              </w:rPr>
              <w:t>задач</w:t>
            </w:r>
            <w:proofErr w:type="spellEnd"/>
            <w:r w:rsidRPr="00C66EEF">
              <w:rPr>
                <w:spacing w:val="-1"/>
              </w:rPr>
              <w:t xml:space="preserve"> </w:t>
            </w:r>
            <w:proofErr w:type="spellStart"/>
            <w:r w:rsidRPr="00C66EEF">
              <w:t>на</w:t>
            </w:r>
            <w:proofErr w:type="spellEnd"/>
            <w:r w:rsidRPr="00C66EEF">
              <w:rPr>
                <w:spacing w:val="-1"/>
              </w:rPr>
              <w:t xml:space="preserve"> </w:t>
            </w:r>
            <w:proofErr w:type="spellStart"/>
            <w:r w:rsidRPr="00C66EEF">
              <w:rPr>
                <w:spacing w:val="-1"/>
              </w:rPr>
              <w:t>движение</w:t>
            </w:r>
            <w:proofErr w:type="spellEnd"/>
            <w:r w:rsidRPr="00C66EEF">
              <w:rPr>
                <w:spacing w:val="-1"/>
              </w:rPr>
              <w:t>.</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09</w:t>
            </w:r>
            <w:r w:rsidR="00093595" w:rsidRPr="00C66EEF">
              <w:rPr>
                <w:rFonts w:ascii="Times New Roman" w:hAnsi="Times New Roman" w:cs="Times New Roman"/>
              </w:rPr>
              <w:t>.03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50</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pStyle w:val="a4"/>
              <w:rPr>
                <w:rFonts w:ascii="Times New Roman" w:hAnsi="Times New Roman"/>
              </w:rPr>
            </w:pPr>
            <w:r w:rsidRPr="00C66EEF">
              <w:rPr>
                <w:rFonts w:ascii="Times New Roman" w:hAnsi="Times New Roman"/>
              </w:rPr>
              <w:t>Решение задач на движение.</w:t>
            </w:r>
          </w:p>
          <w:p w:rsidR="00093595" w:rsidRPr="00C66EEF" w:rsidRDefault="00093595" w:rsidP="00F754E5">
            <w:pPr>
              <w:pStyle w:val="a4"/>
              <w:rPr>
                <w:rFonts w:ascii="Times New Roman" w:hAnsi="Times New Roman"/>
              </w:rPr>
            </w:pPr>
            <w:r w:rsidRPr="00C66EEF">
              <w:rPr>
                <w:rFonts w:ascii="Times New Roman" w:hAnsi="Times New Roman"/>
                <w:i/>
                <w:iCs/>
              </w:rPr>
              <w:t>Комбинации движений на плоскости и их свойства.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Pr>
                <w:rFonts w:ascii="Times New Roman" w:hAnsi="Times New Roman" w:cs="Times New Roman"/>
              </w:rPr>
              <w:t>10</w:t>
            </w:r>
            <w:r w:rsidRPr="00C66EEF">
              <w:rPr>
                <w:rFonts w:ascii="Times New Roman" w:hAnsi="Times New Roman" w:cs="Times New Roman"/>
              </w:rPr>
              <w:t>.03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300"/>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51</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Контрольная работа №4 "Движения"</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w:t>
            </w:r>
            <w:r w:rsidR="005F3145">
              <w:rPr>
                <w:rFonts w:ascii="Times New Roman" w:hAnsi="Times New Roman" w:cs="Times New Roman"/>
              </w:rPr>
              <w:t>6</w:t>
            </w:r>
            <w:r w:rsidRPr="00C66EEF">
              <w:rPr>
                <w:rFonts w:ascii="Times New Roman" w:hAnsi="Times New Roman" w:cs="Times New Roman"/>
              </w:rPr>
              <w:t>.03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19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r w:rsidRPr="00C66EEF">
              <w:rPr>
                <w:rFonts w:ascii="Times New Roman" w:hAnsi="Times New Roman" w:cs="Times New Roman"/>
                <w:b/>
                <w:bCs/>
              </w:rPr>
              <w:t xml:space="preserve">Глава </w:t>
            </w:r>
            <w:r w:rsidRPr="00C66EEF">
              <w:rPr>
                <w:rFonts w:ascii="Times New Roman" w:hAnsi="Times New Roman" w:cs="Times New Roman"/>
                <w:b/>
                <w:bCs/>
                <w:spacing w:val="-1"/>
              </w:rPr>
              <w:t>XIV.</w:t>
            </w:r>
            <w:r w:rsidRPr="00C66EEF">
              <w:rPr>
                <w:rFonts w:ascii="Times New Roman" w:hAnsi="Times New Roman" w:cs="Times New Roman"/>
                <w:b/>
                <w:bCs/>
              </w:rPr>
              <w:t xml:space="preserve"> </w:t>
            </w:r>
            <w:r w:rsidRPr="00C66EEF">
              <w:rPr>
                <w:rFonts w:ascii="Times New Roman" w:hAnsi="Times New Roman" w:cs="Times New Roman"/>
                <w:b/>
                <w:bCs/>
                <w:spacing w:val="-1"/>
              </w:rPr>
              <w:t>Начальные</w:t>
            </w:r>
            <w:r w:rsidRPr="00C66EEF">
              <w:rPr>
                <w:rFonts w:ascii="Times New Roman" w:hAnsi="Times New Roman" w:cs="Times New Roman"/>
                <w:b/>
                <w:bCs/>
                <w:spacing w:val="-2"/>
              </w:rPr>
              <w:t xml:space="preserve"> </w:t>
            </w:r>
            <w:r w:rsidRPr="00C66EEF">
              <w:rPr>
                <w:rFonts w:ascii="Times New Roman" w:hAnsi="Times New Roman" w:cs="Times New Roman"/>
                <w:b/>
                <w:bCs/>
                <w:spacing w:val="-1"/>
              </w:rPr>
              <w:t>сведения</w:t>
            </w:r>
            <w:r w:rsidRPr="00C66EEF">
              <w:rPr>
                <w:rFonts w:ascii="Times New Roman" w:hAnsi="Times New Roman" w:cs="Times New Roman"/>
                <w:b/>
                <w:bCs/>
              </w:rPr>
              <w:t xml:space="preserve"> из </w:t>
            </w:r>
            <w:r w:rsidRPr="00C66EEF">
              <w:rPr>
                <w:rFonts w:ascii="Times New Roman" w:hAnsi="Times New Roman" w:cs="Times New Roman"/>
                <w:b/>
                <w:bCs/>
                <w:spacing w:val="-1"/>
              </w:rPr>
              <w:t>стереометрии</w:t>
            </w:r>
            <w:r w:rsidRPr="00C66EEF">
              <w:rPr>
                <w:rFonts w:ascii="Times New Roman" w:hAnsi="Times New Roman" w:cs="Times New Roman"/>
                <w:b/>
                <w:bCs/>
              </w:rPr>
              <w:t xml:space="preserve"> (8 </w:t>
            </w:r>
            <w:r w:rsidRPr="00C66EEF">
              <w:rPr>
                <w:rFonts w:ascii="Times New Roman" w:hAnsi="Times New Roman" w:cs="Times New Roman"/>
                <w:b/>
                <w:bCs/>
                <w:spacing w:val="-1"/>
              </w:rPr>
              <w:t>ч)</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52</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Предмет стереометрии. Многогранник</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Pr>
                <w:rFonts w:ascii="Times New Roman" w:hAnsi="Times New Roman" w:cs="Times New Roman"/>
              </w:rPr>
              <w:t>17</w:t>
            </w:r>
            <w:r w:rsidRPr="00C66EEF">
              <w:rPr>
                <w:rFonts w:ascii="Times New Roman" w:hAnsi="Times New Roman" w:cs="Times New Roman"/>
              </w:rPr>
              <w:t>.03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53</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Призма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31</w:t>
            </w:r>
            <w:r w:rsidR="00093595" w:rsidRPr="00C66EEF">
              <w:rPr>
                <w:rFonts w:ascii="Times New Roman" w:hAnsi="Times New Roman" w:cs="Times New Roman"/>
              </w:rPr>
              <w:t>.</w:t>
            </w:r>
            <w:r w:rsidR="00093595">
              <w:rPr>
                <w:rFonts w:ascii="Times New Roman" w:hAnsi="Times New Roman" w:cs="Times New Roman"/>
              </w:rPr>
              <w:t>03</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54</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Параллелепипед. Объем тела. Свойства прямоугольного параллелепипеда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0</w:t>
            </w:r>
            <w:r w:rsidR="005F3145">
              <w:rPr>
                <w:rFonts w:ascii="Times New Roman" w:hAnsi="Times New Roman" w:cs="Times New Roman"/>
              </w:rPr>
              <w:t>6</w:t>
            </w:r>
            <w:r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55</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Пирамида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0</w:t>
            </w:r>
            <w:r w:rsidR="005F3145">
              <w:rPr>
                <w:rFonts w:ascii="Times New Roman" w:hAnsi="Times New Roman" w:cs="Times New Roman"/>
              </w:rPr>
              <w:t>7</w:t>
            </w:r>
            <w:r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56</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Цилиндр</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w:t>
            </w:r>
            <w:r w:rsidR="005F3145">
              <w:rPr>
                <w:rFonts w:ascii="Times New Roman" w:hAnsi="Times New Roman" w:cs="Times New Roman"/>
              </w:rPr>
              <w:t>3</w:t>
            </w:r>
            <w:r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57</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Конус</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1</w:t>
            </w:r>
            <w:r>
              <w:rPr>
                <w:rFonts w:ascii="Times New Roman" w:hAnsi="Times New Roman" w:cs="Times New Roman"/>
              </w:rPr>
              <w:t>4</w:t>
            </w:r>
            <w:r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58</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Сфера и шар</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20</w:t>
            </w:r>
            <w:r w:rsidR="00093595"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285"/>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59</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Решение задач по теме «Многогранник»</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Pr>
                <w:rFonts w:ascii="Times New Roman" w:hAnsi="Times New Roman" w:cs="Times New Roman"/>
              </w:rPr>
              <w:t>1</w:t>
            </w:r>
            <w:r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225"/>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r w:rsidRPr="00C66EEF">
              <w:rPr>
                <w:rFonts w:ascii="Times New Roman" w:hAnsi="Times New Roman" w:cs="Times New Roman"/>
                <w:b/>
                <w:bCs/>
              </w:rPr>
              <w:t xml:space="preserve">Об </w:t>
            </w:r>
            <w:r w:rsidRPr="00C66EEF">
              <w:rPr>
                <w:rFonts w:ascii="Times New Roman" w:hAnsi="Times New Roman" w:cs="Times New Roman"/>
                <w:b/>
                <w:bCs/>
                <w:spacing w:val="-1"/>
              </w:rPr>
              <w:t>аксиомах</w:t>
            </w:r>
            <w:r w:rsidRPr="00C66EEF">
              <w:rPr>
                <w:rFonts w:ascii="Times New Roman" w:hAnsi="Times New Roman" w:cs="Times New Roman"/>
                <w:b/>
                <w:bCs/>
              </w:rPr>
              <w:t xml:space="preserve"> </w:t>
            </w:r>
            <w:r w:rsidRPr="00C66EEF">
              <w:rPr>
                <w:rFonts w:ascii="Times New Roman" w:hAnsi="Times New Roman" w:cs="Times New Roman"/>
                <w:b/>
                <w:bCs/>
                <w:spacing w:val="-1"/>
              </w:rPr>
              <w:t>планиметрии</w:t>
            </w:r>
            <w:r w:rsidRPr="00C66EEF">
              <w:rPr>
                <w:rFonts w:ascii="Times New Roman" w:hAnsi="Times New Roman" w:cs="Times New Roman"/>
                <w:b/>
                <w:bCs/>
              </w:rPr>
              <w:t xml:space="preserve"> (2 </w:t>
            </w:r>
            <w:r w:rsidRPr="00C66EEF">
              <w:rPr>
                <w:rFonts w:ascii="Times New Roman" w:hAnsi="Times New Roman" w:cs="Times New Roman"/>
                <w:b/>
                <w:bCs/>
                <w:spacing w:val="-1"/>
              </w:rPr>
              <w:t>ч)</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60</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Об аксиомах планиметрии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2</w:t>
            </w:r>
            <w:r w:rsidR="005F3145">
              <w:rPr>
                <w:rFonts w:ascii="Times New Roman" w:hAnsi="Times New Roman" w:cs="Times New Roman"/>
              </w:rPr>
              <w:t>7</w:t>
            </w:r>
            <w:r w:rsidRPr="00C66EEF">
              <w:rPr>
                <w:rFonts w:ascii="Times New Roman" w:hAnsi="Times New Roman" w:cs="Times New Roman"/>
              </w:rPr>
              <w:t>.04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285"/>
        </w:trPr>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61</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Некоторые сведения о развитии геометрии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Pr>
                <w:rFonts w:ascii="Times New Roman" w:hAnsi="Times New Roman" w:cs="Times New Roman"/>
              </w:rPr>
              <w:t>28</w:t>
            </w:r>
            <w:r w:rsidRPr="00C66EEF">
              <w:rPr>
                <w:rFonts w:ascii="Times New Roman" w:hAnsi="Times New Roman" w:cs="Times New Roman"/>
              </w:rPr>
              <w:t>.0</w:t>
            </w:r>
            <w:r>
              <w:rPr>
                <w:rFonts w:ascii="Times New Roman" w:hAnsi="Times New Roman" w:cs="Times New Roman"/>
              </w:rPr>
              <w:t>4</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rPr>
          <w:trHeight w:val="210"/>
        </w:trPr>
        <w:tc>
          <w:tcPr>
            <w:tcW w:w="940"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6539"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rPr>
                <w:rFonts w:ascii="Times New Roman" w:hAnsi="Times New Roman" w:cs="Times New Roman"/>
              </w:rPr>
            </w:pPr>
            <w:r w:rsidRPr="00C66EEF">
              <w:rPr>
                <w:rFonts w:ascii="Times New Roman" w:hAnsi="Times New Roman" w:cs="Times New Roman"/>
                <w:b/>
                <w:bCs/>
                <w:spacing w:val="-1"/>
              </w:rPr>
              <w:t>Повторение.</w:t>
            </w:r>
            <w:r w:rsidRPr="00C66EEF">
              <w:rPr>
                <w:rFonts w:ascii="Times New Roman" w:hAnsi="Times New Roman" w:cs="Times New Roman"/>
                <w:b/>
                <w:bCs/>
              </w:rPr>
              <w:t xml:space="preserve"> </w:t>
            </w:r>
            <w:r w:rsidRPr="00C66EEF">
              <w:rPr>
                <w:rFonts w:ascii="Times New Roman" w:hAnsi="Times New Roman" w:cs="Times New Roman"/>
                <w:b/>
                <w:bCs/>
                <w:spacing w:val="-1"/>
              </w:rPr>
              <w:t>Решение</w:t>
            </w:r>
            <w:r w:rsidRPr="00C66EEF">
              <w:rPr>
                <w:rFonts w:ascii="Times New Roman" w:hAnsi="Times New Roman" w:cs="Times New Roman"/>
                <w:b/>
                <w:bCs/>
                <w:spacing w:val="1"/>
              </w:rPr>
              <w:t xml:space="preserve"> </w:t>
            </w:r>
            <w:r w:rsidRPr="00C66EEF">
              <w:rPr>
                <w:rFonts w:ascii="Times New Roman" w:hAnsi="Times New Roman" w:cs="Times New Roman"/>
                <w:b/>
                <w:bCs/>
              </w:rPr>
              <w:t xml:space="preserve">задач </w:t>
            </w:r>
            <w:r w:rsidRPr="00C66EEF">
              <w:rPr>
                <w:rFonts w:ascii="Times New Roman" w:hAnsi="Times New Roman" w:cs="Times New Roman"/>
                <w:b/>
                <w:bCs/>
                <w:spacing w:val="-1"/>
              </w:rPr>
              <w:t>(7</w:t>
            </w:r>
            <w:r w:rsidRPr="00C66EEF">
              <w:rPr>
                <w:rFonts w:ascii="Times New Roman" w:hAnsi="Times New Roman" w:cs="Times New Roman"/>
                <w:b/>
                <w:bCs/>
              </w:rPr>
              <w:t xml:space="preserve"> </w:t>
            </w:r>
            <w:r w:rsidRPr="00C66EEF">
              <w:rPr>
                <w:rFonts w:ascii="Times New Roman" w:hAnsi="Times New Roman" w:cs="Times New Roman"/>
                <w:b/>
                <w:bCs/>
                <w:spacing w:val="-1"/>
              </w:rPr>
              <w:t>ч)</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62</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Повторение. Решение задач по теме «Векторы»</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0</w:t>
            </w:r>
            <w:r w:rsidR="005F3145">
              <w:rPr>
                <w:rFonts w:ascii="Times New Roman" w:hAnsi="Times New Roman" w:cs="Times New Roman"/>
              </w:rPr>
              <w:t>4</w:t>
            </w:r>
            <w:r w:rsidRPr="00C66EEF">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63</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Повторение. Решение задач по теме «Скалярное произведение векторов»</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0</w:t>
            </w:r>
            <w:r w:rsidR="005F3145">
              <w:rPr>
                <w:rFonts w:ascii="Times New Roman" w:hAnsi="Times New Roman" w:cs="Times New Roman"/>
              </w:rPr>
              <w:t>5</w:t>
            </w:r>
            <w:r w:rsidRPr="00C66EEF">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64</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Повторение. Решение задач по теме «Длина окружности и площадь круга»</w:t>
            </w:r>
            <w:r w:rsidRPr="00C66EEF">
              <w:rPr>
                <w:rFonts w:ascii="Times New Roman" w:hAnsi="Times New Roman" w:cs="Times New Roman"/>
                <w:spacing w:val="-1"/>
              </w:rPr>
              <w:t xml:space="preserve"> </w:t>
            </w:r>
            <w:r w:rsidRPr="00C66EEF">
              <w:rPr>
                <w:rFonts w:ascii="Times New Roman" w:hAnsi="Times New Roman" w:cs="Times New Roman"/>
              </w:rPr>
              <w:t>Окружности, вписанные и описанные около правильного многоугольника.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1</w:t>
            </w:r>
            <w:r w:rsidR="005F3145">
              <w:rPr>
                <w:rFonts w:ascii="Times New Roman" w:hAnsi="Times New Roman" w:cs="Times New Roman"/>
              </w:rPr>
              <w:t>1</w:t>
            </w:r>
            <w:r w:rsidRPr="00C66EEF">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65</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Итоговая контрольная работа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1</w:t>
            </w:r>
            <w:r w:rsidR="005F3145">
              <w:rPr>
                <w:rFonts w:ascii="Times New Roman" w:hAnsi="Times New Roman" w:cs="Times New Roman"/>
              </w:rPr>
              <w:t>2</w:t>
            </w:r>
            <w:r w:rsidRPr="00C66EEF">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lastRenderedPageBreak/>
              <w:t>66</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Повторение.</w:t>
            </w:r>
            <w:r w:rsidRPr="00C66EEF">
              <w:rPr>
                <w:rFonts w:ascii="Times New Roman" w:hAnsi="Times New Roman" w:cs="Times New Roman"/>
                <w:spacing w:val="1"/>
              </w:rPr>
              <w:t xml:space="preserve"> </w:t>
            </w:r>
            <w:r w:rsidRPr="00C66EEF">
              <w:rPr>
                <w:rFonts w:ascii="Times New Roman" w:hAnsi="Times New Roman" w:cs="Times New Roman"/>
                <w:i/>
                <w:iCs/>
                <w:spacing w:val="-1"/>
              </w:rPr>
              <w:t>Элементы</w:t>
            </w:r>
            <w:r w:rsidRPr="00C66EEF">
              <w:rPr>
                <w:rFonts w:ascii="Times New Roman" w:hAnsi="Times New Roman" w:cs="Times New Roman"/>
                <w:i/>
                <w:iCs/>
              </w:rPr>
              <w:t xml:space="preserve"> теории </w:t>
            </w:r>
            <w:r w:rsidRPr="00C66EEF">
              <w:rPr>
                <w:rFonts w:ascii="Times New Roman" w:hAnsi="Times New Roman" w:cs="Times New Roman"/>
                <w:i/>
                <w:iCs/>
                <w:spacing w:val="-1"/>
              </w:rPr>
              <w:t>множеств</w:t>
            </w:r>
            <w:r w:rsidRPr="00C66EEF">
              <w:rPr>
                <w:rFonts w:ascii="Times New Roman" w:hAnsi="Times New Roman" w:cs="Times New Roman"/>
                <w:i/>
                <w:iCs/>
                <w:spacing w:val="-2"/>
              </w:rPr>
              <w:t xml:space="preserve"> </w:t>
            </w:r>
            <w:r w:rsidRPr="00C66EEF">
              <w:rPr>
                <w:rFonts w:ascii="Times New Roman" w:hAnsi="Times New Roman" w:cs="Times New Roman"/>
                <w:i/>
                <w:iCs/>
              </w:rPr>
              <w:t>и</w:t>
            </w:r>
            <w:r w:rsidRPr="00C66EEF">
              <w:rPr>
                <w:rFonts w:ascii="Times New Roman" w:hAnsi="Times New Roman" w:cs="Times New Roman"/>
                <w:i/>
                <w:iCs/>
                <w:spacing w:val="57"/>
              </w:rPr>
              <w:t xml:space="preserve"> </w:t>
            </w:r>
            <w:r w:rsidRPr="00C66EEF">
              <w:rPr>
                <w:rFonts w:ascii="Times New Roman" w:hAnsi="Times New Roman" w:cs="Times New Roman"/>
                <w:i/>
                <w:iCs/>
                <w:spacing w:val="-1"/>
              </w:rPr>
              <w:t>математической</w:t>
            </w:r>
            <w:r w:rsidRPr="00C66EEF">
              <w:rPr>
                <w:rFonts w:ascii="Times New Roman" w:hAnsi="Times New Roman" w:cs="Times New Roman"/>
                <w:i/>
                <w:iCs/>
              </w:rPr>
              <w:t xml:space="preserve"> логики. </w:t>
            </w:r>
            <w:r w:rsidRPr="00C66EEF">
              <w:rPr>
                <w:rFonts w:ascii="Times New Roman" w:hAnsi="Times New Roman" w:cs="Times New Roman"/>
                <w:i/>
                <w:iCs/>
                <w:spacing w:val="-1"/>
              </w:rPr>
              <w:t>Высказывания.</w:t>
            </w:r>
            <w:r w:rsidRPr="00C66EEF">
              <w:rPr>
                <w:rFonts w:ascii="Times New Roman" w:hAnsi="Times New Roman" w:cs="Times New Roman"/>
                <w:i/>
                <w:iCs/>
                <w:spacing w:val="1"/>
              </w:rPr>
              <w:t xml:space="preserve"> </w:t>
            </w:r>
            <w:r w:rsidRPr="00C66EEF">
              <w:rPr>
                <w:rFonts w:ascii="Times New Roman" w:hAnsi="Times New Roman" w:cs="Times New Roman"/>
                <w:spacing w:val="-1"/>
              </w:rPr>
              <w:t xml:space="preserve">Истинность </w:t>
            </w:r>
            <w:r w:rsidRPr="00C66EEF">
              <w:rPr>
                <w:rFonts w:ascii="Times New Roman" w:hAnsi="Times New Roman" w:cs="Times New Roman"/>
              </w:rPr>
              <w:t xml:space="preserve">и </w:t>
            </w:r>
            <w:r w:rsidRPr="00C66EEF">
              <w:rPr>
                <w:rFonts w:ascii="Times New Roman" w:hAnsi="Times New Roman" w:cs="Times New Roman"/>
                <w:spacing w:val="-1"/>
              </w:rPr>
              <w:t>ложность</w:t>
            </w:r>
            <w:r w:rsidRPr="00C66EEF">
              <w:rPr>
                <w:rFonts w:ascii="Times New Roman" w:hAnsi="Times New Roman" w:cs="Times New Roman"/>
                <w:spacing w:val="73"/>
              </w:rPr>
              <w:t xml:space="preserve"> </w:t>
            </w:r>
            <w:r w:rsidRPr="00C66EEF">
              <w:rPr>
                <w:rFonts w:ascii="Times New Roman" w:hAnsi="Times New Roman" w:cs="Times New Roman"/>
                <w:spacing w:val="-1"/>
              </w:rPr>
              <w:t>высказывания.</w:t>
            </w:r>
            <w:r w:rsidRPr="00C66EEF">
              <w:rPr>
                <w:rFonts w:ascii="Times New Roman" w:hAnsi="Times New Roman" w:cs="Times New Roman"/>
              </w:rPr>
              <w:t xml:space="preserve"> </w:t>
            </w:r>
            <w:r w:rsidRPr="00C66EEF">
              <w:rPr>
                <w:rFonts w:ascii="Times New Roman" w:hAnsi="Times New Roman" w:cs="Times New Roman"/>
                <w:i/>
                <w:iCs/>
                <w:spacing w:val="-1"/>
              </w:rPr>
              <w:t xml:space="preserve">Сложные </w:t>
            </w:r>
            <w:r w:rsidRPr="00C66EEF">
              <w:rPr>
                <w:rFonts w:ascii="Times New Roman" w:hAnsi="Times New Roman" w:cs="Times New Roman"/>
                <w:i/>
                <w:iCs/>
              </w:rPr>
              <w:t xml:space="preserve">и </w:t>
            </w:r>
            <w:r w:rsidRPr="00C66EEF">
              <w:rPr>
                <w:rFonts w:ascii="Times New Roman" w:hAnsi="Times New Roman" w:cs="Times New Roman"/>
                <w:i/>
                <w:iCs/>
                <w:spacing w:val="-1"/>
              </w:rPr>
              <w:t>простые высказывания.</w:t>
            </w:r>
            <w:r w:rsidRPr="00C66EEF">
              <w:rPr>
                <w:rFonts w:ascii="Times New Roman" w:hAnsi="Times New Roman" w:cs="Times New Roman"/>
                <w:i/>
                <w:iCs/>
              </w:rPr>
              <w:t xml:space="preserve"> </w:t>
            </w:r>
            <w:r w:rsidRPr="00C66EEF">
              <w:rPr>
                <w:rFonts w:ascii="Times New Roman" w:hAnsi="Times New Roman" w:cs="Times New Roman"/>
                <w:i/>
                <w:iCs/>
                <w:spacing w:val="-1"/>
              </w:rPr>
              <w:t>Операции</w:t>
            </w:r>
            <w:r w:rsidRPr="00C66EEF">
              <w:rPr>
                <w:rFonts w:ascii="Times New Roman" w:hAnsi="Times New Roman" w:cs="Times New Roman"/>
                <w:i/>
                <w:iCs/>
              </w:rPr>
              <w:t xml:space="preserve"> над</w:t>
            </w:r>
            <w:r w:rsidRPr="00C66EEF">
              <w:rPr>
                <w:rFonts w:ascii="Times New Roman" w:hAnsi="Times New Roman" w:cs="Times New Roman"/>
                <w:i/>
                <w:iCs/>
                <w:spacing w:val="71"/>
              </w:rPr>
              <w:t xml:space="preserve"> </w:t>
            </w:r>
            <w:r w:rsidRPr="00C66EEF">
              <w:rPr>
                <w:rFonts w:ascii="Times New Roman" w:hAnsi="Times New Roman" w:cs="Times New Roman"/>
                <w:i/>
                <w:iCs/>
                <w:spacing w:val="-1"/>
              </w:rPr>
              <w:t>высказываниями</w:t>
            </w:r>
            <w:r w:rsidRPr="00C66EEF">
              <w:rPr>
                <w:rFonts w:ascii="Times New Roman" w:hAnsi="Times New Roman" w:cs="Times New Roman"/>
                <w:i/>
                <w:iCs/>
                <w:spacing w:val="1"/>
              </w:rPr>
              <w:t xml:space="preserve"> </w:t>
            </w:r>
            <w:r w:rsidRPr="00C66EEF">
              <w:rPr>
                <w:rFonts w:ascii="Times New Roman" w:hAnsi="Times New Roman" w:cs="Times New Roman"/>
                <w:i/>
                <w:iCs/>
              </w:rPr>
              <w:t>с</w:t>
            </w:r>
            <w:r w:rsidRPr="00C66EEF">
              <w:rPr>
                <w:rFonts w:ascii="Times New Roman" w:hAnsi="Times New Roman" w:cs="Times New Roman"/>
                <w:i/>
                <w:iCs/>
                <w:spacing w:val="-1"/>
              </w:rPr>
              <w:t xml:space="preserve"> использованием</w:t>
            </w:r>
            <w:r w:rsidRPr="00C66EEF">
              <w:rPr>
                <w:rFonts w:ascii="Times New Roman" w:hAnsi="Times New Roman" w:cs="Times New Roman"/>
                <w:i/>
                <w:iCs/>
              </w:rPr>
              <w:t xml:space="preserve"> </w:t>
            </w:r>
            <w:r w:rsidRPr="00C66EEF">
              <w:rPr>
                <w:rFonts w:ascii="Times New Roman" w:hAnsi="Times New Roman" w:cs="Times New Roman"/>
                <w:i/>
                <w:iCs/>
                <w:spacing w:val="-1"/>
              </w:rPr>
              <w:t>логических</w:t>
            </w:r>
            <w:r w:rsidRPr="00C66EEF">
              <w:rPr>
                <w:rFonts w:ascii="Times New Roman" w:hAnsi="Times New Roman" w:cs="Times New Roman"/>
                <w:i/>
                <w:iCs/>
              </w:rPr>
              <w:t xml:space="preserve"> </w:t>
            </w:r>
            <w:r w:rsidRPr="00C66EEF">
              <w:rPr>
                <w:rFonts w:ascii="Times New Roman" w:hAnsi="Times New Roman" w:cs="Times New Roman"/>
                <w:i/>
                <w:iCs/>
                <w:spacing w:val="-1"/>
              </w:rPr>
              <w:t>связок:</w:t>
            </w:r>
            <w:r w:rsidRPr="00C66EEF">
              <w:rPr>
                <w:rFonts w:ascii="Times New Roman" w:hAnsi="Times New Roman" w:cs="Times New Roman"/>
                <w:i/>
                <w:iCs/>
              </w:rPr>
              <w:t xml:space="preserve"> и, или, </w:t>
            </w:r>
            <w:r w:rsidRPr="00C66EEF">
              <w:rPr>
                <w:rFonts w:ascii="Times New Roman" w:hAnsi="Times New Roman" w:cs="Times New Roman"/>
                <w:i/>
                <w:iCs/>
                <w:spacing w:val="-1"/>
              </w:rPr>
              <w:t>не.</w:t>
            </w:r>
            <w:r w:rsidRPr="00C66EEF">
              <w:rPr>
                <w:rFonts w:ascii="Times New Roman" w:hAnsi="Times New Roman" w:cs="Times New Roman"/>
                <w:i/>
                <w:iCs/>
                <w:spacing w:val="71"/>
              </w:rPr>
              <w:t xml:space="preserve"> </w:t>
            </w:r>
            <w:r w:rsidRPr="00C66EEF">
              <w:rPr>
                <w:rFonts w:ascii="Times New Roman" w:hAnsi="Times New Roman" w:cs="Times New Roman"/>
                <w:i/>
                <w:iCs/>
                <w:spacing w:val="-1"/>
              </w:rPr>
              <w:t>Условные высказывания</w:t>
            </w:r>
            <w:r w:rsidRPr="00C66EEF">
              <w:rPr>
                <w:rFonts w:ascii="Times New Roman" w:hAnsi="Times New Roman" w:cs="Times New Roman"/>
                <w:i/>
                <w:iCs/>
              </w:rPr>
              <w:t xml:space="preserve"> </w:t>
            </w:r>
            <w:r w:rsidRPr="00C66EEF">
              <w:rPr>
                <w:rFonts w:ascii="Times New Roman" w:hAnsi="Times New Roman" w:cs="Times New Roman"/>
                <w:i/>
                <w:iCs/>
                <w:spacing w:val="-1"/>
              </w:rPr>
              <w:t>(импликации).</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jc w:val="center"/>
              <w:rPr>
                <w:rFonts w:ascii="Times New Roman" w:hAnsi="Times New Roman" w:cs="Times New Roman"/>
              </w:rPr>
            </w:pPr>
            <w:r>
              <w:rPr>
                <w:rFonts w:ascii="Times New Roman" w:hAnsi="Times New Roman" w:cs="Times New Roman"/>
              </w:rPr>
              <w:t>18</w:t>
            </w:r>
            <w:r w:rsidR="00093595" w:rsidRPr="00C66EEF">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jc w:val="center"/>
              <w:rPr>
                <w:rFonts w:ascii="Times New Roman" w:hAnsi="Times New Roman" w:cs="Times New Roman"/>
              </w:rPr>
            </w:pPr>
            <w:r w:rsidRPr="00C66EEF">
              <w:rPr>
                <w:rFonts w:ascii="Times New Roman" w:hAnsi="Times New Roman" w:cs="Times New Roman"/>
              </w:rPr>
              <w:t>67</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rPr>
                <w:rFonts w:ascii="Times New Roman" w:hAnsi="Times New Roman" w:cs="Times New Roman"/>
              </w:rPr>
            </w:pPr>
            <w:r w:rsidRPr="00C66EEF">
              <w:rPr>
                <w:rFonts w:ascii="Times New Roman" w:hAnsi="Times New Roman" w:cs="Times New Roman"/>
              </w:rPr>
              <w:t>Повторение</w:t>
            </w:r>
            <w:proofErr w:type="gramStart"/>
            <w:r w:rsidRPr="00C66EEF">
              <w:rPr>
                <w:rFonts w:ascii="Times New Roman" w:hAnsi="Times New Roman" w:cs="Times New Roman"/>
              </w:rPr>
              <w:t xml:space="preserve"> .</w:t>
            </w:r>
            <w:proofErr w:type="gramEnd"/>
            <w:r w:rsidRPr="00C66EEF">
              <w:rPr>
                <w:rFonts w:ascii="Times New Roman" w:hAnsi="Times New Roman" w:cs="Times New Roman"/>
                <w:i/>
                <w:iCs/>
                <w:spacing w:val="-1"/>
              </w:rPr>
              <w:t xml:space="preserve"> Трисекция угла.</w:t>
            </w:r>
            <w:r w:rsidRPr="00C66EEF">
              <w:rPr>
                <w:rFonts w:ascii="Times New Roman" w:hAnsi="Times New Roman" w:cs="Times New Roman"/>
                <w:i/>
                <w:iCs/>
              </w:rPr>
              <w:t xml:space="preserve"> </w:t>
            </w:r>
            <w:r w:rsidRPr="00C66EEF">
              <w:rPr>
                <w:rFonts w:ascii="Times New Roman" w:hAnsi="Times New Roman" w:cs="Times New Roman"/>
                <w:i/>
                <w:iCs/>
                <w:spacing w:val="-1"/>
              </w:rPr>
              <w:t>Квадратура</w:t>
            </w:r>
            <w:r w:rsidRPr="00C66EEF">
              <w:rPr>
                <w:rFonts w:ascii="Times New Roman" w:hAnsi="Times New Roman" w:cs="Times New Roman"/>
                <w:i/>
                <w:iCs/>
              </w:rPr>
              <w:t xml:space="preserve"> круга. Удвоение</w:t>
            </w:r>
            <w:r w:rsidRPr="00C66EEF">
              <w:rPr>
                <w:rFonts w:ascii="Times New Roman" w:hAnsi="Times New Roman" w:cs="Times New Roman"/>
                <w:i/>
                <w:iCs/>
                <w:spacing w:val="-1"/>
              </w:rPr>
              <w:t xml:space="preserve"> куба.</w:t>
            </w:r>
          </w:p>
        </w:tc>
        <w:tc>
          <w:tcPr>
            <w:tcW w:w="1134" w:type="dxa"/>
            <w:tcBorders>
              <w:top w:val="single" w:sz="4" w:space="0" w:color="auto"/>
              <w:left w:val="single" w:sz="4" w:space="0" w:color="auto"/>
              <w:bottom w:val="single" w:sz="4" w:space="0" w:color="auto"/>
              <w:right w:val="single" w:sz="4" w:space="0" w:color="auto"/>
            </w:tcBorders>
            <w:hideMark/>
          </w:tcPr>
          <w:p w:rsidR="00093595" w:rsidRPr="00C66EEF" w:rsidRDefault="005F3145" w:rsidP="00F754E5">
            <w:pPr>
              <w:spacing w:after="200"/>
              <w:jc w:val="center"/>
              <w:rPr>
                <w:rFonts w:ascii="Times New Roman" w:hAnsi="Times New Roman" w:cs="Times New Roman"/>
              </w:rPr>
            </w:pPr>
            <w:r>
              <w:rPr>
                <w:rFonts w:ascii="Times New Roman" w:hAnsi="Times New Roman" w:cs="Times New Roman"/>
              </w:rPr>
              <w:t>19</w:t>
            </w:r>
            <w:r w:rsidR="00093595" w:rsidRPr="00C66EEF">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jc w:val="center"/>
              <w:rPr>
                <w:rFonts w:ascii="Times New Roman" w:hAnsi="Times New Roman" w:cs="Times New Roman"/>
              </w:rPr>
            </w:pPr>
          </w:p>
        </w:tc>
      </w:tr>
      <w:tr w:rsidR="00093595" w:rsidRPr="00C66EEF" w:rsidTr="00745662">
        <w:tc>
          <w:tcPr>
            <w:tcW w:w="940"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jc w:val="center"/>
              <w:rPr>
                <w:rFonts w:ascii="Times New Roman" w:hAnsi="Times New Roman" w:cs="Times New Roman"/>
              </w:rPr>
            </w:pPr>
            <w:r w:rsidRPr="00C66EEF">
              <w:rPr>
                <w:rFonts w:ascii="Times New Roman" w:hAnsi="Times New Roman" w:cs="Times New Roman"/>
              </w:rPr>
              <w:t>68</w:t>
            </w:r>
          </w:p>
        </w:tc>
        <w:tc>
          <w:tcPr>
            <w:tcW w:w="6539" w:type="dxa"/>
            <w:tcBorders>
              <w:top w:val="single" w:sz="4" w:space="0" w:color="auto"/>
              <w:left w:val="single" w:sz="4" w:space="0" w:color="auto"/>
              <w:bottom w:val="single" w:sz="4" w:space="0" w:color="auto"/>
              <w:right w:val="single" w:sz="4" w:space="0" w:color="auto"/>
            </w:tcBorders>
            <w:hideMark/>
          </w:tcPr>
          <w:p w:rsidR="00093595" w:rsidRPr="00C66EEF" w:rsidRDefault="00093595" w:rsidP="00F754E5">
            <w:pPr>
              <w:spacing w:after="200"/>
              <w:rPr>
                <w:rFonts w:ascii="Times New Roman" w:hAnsi="Times New Roman" w:cs="Times New Roman"/>
              </w:rPr>
            </w:pPr>
            <w:r w:rsidRPr="00C66EEF">
              <w:rPr>
                <w:rFonts w:ascii="Times New Roman" w:hAnsi="Times New Roman" w:cs="Times New Roman"/>
              </w:rPr>
              <w:t>Повторение. Решение задач из открытого банка ОГЭ. Резерв</w:t>
            </w:r>
          </w:p>
        </w:tc>
        <w:tc>
          <w:tcPr>
            <w:tcW w:w="1134" w:type="dxa"/>
            <w:tcBorders>
              <w:top w:val="single" w:sz="4" w:space="0" w:color="auto"/>
              <w:left w:val="single" w:sz="4" w:space="0" w:color="auto"/>
              <w:bottom w:val="single" w:sz="4" w:space="0" w:color="auto"/>
              <w:right w:val="single" w:sz="4" w:space="0" w:color="auto"/>
            </w:tcBorders>
          </w:tcPr>
          <w:p w:rsidR="00093595" w:rsidRPr="00C66EEF" w:rsidRDefault="005F3145" w:rsidP="00F754E5">
            <w:pPr>
              <w:spacing w:after="200"/>
              <w:jc w:val="center"/>
              <w:rPr>
                <w:rFonts w:ascii="Times New Roman" w:hAnsi="Times New Roman" w:cs="Times New Roman"/>
              </w:rPr>
            </w:pPr>
            <w:r>
              <w:rPr>
                <w:rFonts w:ascii="Times New Roman" w:hAnsi="Times New Roman" w:cs="Times New Roman"/>
              </w:rPr>
              <w:t>25</w:t>
            </w:r>
            <w:r w:rsidR="00093595">
              <w:rPr>
                <w:rFonts w:ascii="Times New Roman" w:hAnsi="Times New Roman" w:cs="Times New Roman"/>
              </w:rPr>
              <w:t>.05</w:t>
            </w:r>
          </w:p>
        </w:tc>
        <w:tc>
          <w:tcPr>
            <w:tcW w:w="1152" w:type="dxa"/>
            <w:tcBorders>
              <w:top w:val="single" w:sz="4" w:space="0" w:color="auto"/>
              <w:left w:val="single" w:sz="4" w:space="0" w:color="auto"/>
              <w:bottom w:val="single" w:sz="4" w:space="0" w:color="auto"/>
              <w:right w:val="single" w:sz="4" w:space="0" w:color="auto"/>
            </w:tcBorders>
          </w:tcPr>
          <w:p w:rsidR="00093595" w:rsidRPr="00C66EEF" w:rsidRDefault="00093595" w:rsidP="00F754E5">
            <w:pPr>
              <w:spacing w:after="200"/>
              <w:jc w:val="center"/>
              <w:rPr>
                <w:rFonts w:ascii="Times New Roman" w:hAnsi="Times New Roman" w:cs="Times New Roman"/>
              </w:rPr>
            </w:pPr>
          </w:p>
        </w:tc>
      </w:tr>
    </w:tbl>
    <w:p w:rsidR="00093595" w:rsidRPr="00C66EEF" w:rsidRDefault="00093595" w:rsidP="00093595">
      <w:pPr>
        <w:widowControl w:val="0"/>
        <w:kinsoku w:val="0"/>
        <w:overflowPunct w:val="0"/>
        <w:autoSpaceDE w:val="0"/>
        <w:autoSpaceDN w:val="0"/>
        <w:adjustRightInd w:val="0"/>
        <w:spacing w:before="3" w:after="0" w:line="240" w:lineRule="auto"/>
        <w:rPr>
          <w:rFonts w:ascii="Times New Roman" w:hAnsi="Times New Roman" w:cs="Times New Roman"/>
          <w:sz w:val="17"/>
          <w:szCs w:val="17"/>
        </w:rPr>
      </w:pPr>
    </w:p>
    <w:p w:rsidR="00093595" w:rsidRPr="00C66EEF" w:rsidRDefault="00093595" w:rsidP="00093595">
      <w:pPr>
        <w:widowControl w:val="0"/>
        <w:kinsoku w:val="0"/>
        <w:overflowPunct w:val="0"/>
        <w:autoSpaceDE w:val="0"/>
        <w:autoSpaceDN w:val="0"/>
        <w:adjustRightInd w:val="0"/>
        <w:spacing w:before="3" w:after="0" w:line="240" w:lineRule="auto"/>
        <w:rPr>
          <w:rFonts w:ascii="Times New Roman" w:hAnsi="Times New Roman" w:cs="Times New Roman"/>
          <w:sz w:val="17"/>
          <w:szCs w:val="17"/>
        </w:rPr>
      </w:pPr>
    </w:p>
    <w:p w:rsidR="00093595" w:rsidRDefault="00093595">
      <w:pPr>
        <w:rPr>
          <w:sz w:val="24"/>
          <w:szCs w:val="24"/>
        </w:rPr>
      </w:pPr>
    </w:p>
    <w:p w:rsidR="00093595" w:rsidRDefault="00093595">
      <w:pPr>
        <w:rPr>
          <w:sz w:val="24"/>
          <w:szCs w:val="24"/>
        </w:rPr>
      </w:pPr>
    </w:p>
    <w:p w:rsidR="008C7367" w:rsidRDefault="008C7367">
      <w:pPr>
        <w:rPr>
          <w:sz w:val="24"/>
          <w:szCs w:val="24"/>
        </w:rPr>
      </w:pPr>
    </w:p>
    <w:p w:rsidR="008C7367" w:rsidRDefault="008C7367">
      <w:pPr>
        <w:rPr>
          <w:sz w:val="24"/>
          <w:szCs w:val="24"/>
        </w:rPr>
      </w:pPr>
    </w:p>
    <w:p w:rsidR="008C7367" w:rsidRDefault="008C7367">
      <w:pPr>
        <w:rPr>
          <w:sz w:val="24"/>
          <w:szCs w:val="24"/>
        </w:rPr>
      </w:pPr>
    </w:p>
    <w:p w:rsidR="008C7367" w:rsidRDefault="008C7367">
      <w:pPr>
        <w:rPr>
          <w:sz w:val="24"/>
          <w:szCs w:val="24"/>
        </w:rPr>
      </w:pPr>
    </w:p>
    <w:p w:rsidR="00093595" w:rsidRDefault="00093595">
      <w:pPr>
        <w:rPr>
          <w:sz w:val="24"/>
          <w:szCs w:val="24"/>
        </w:rPr>
      </w:pPr>
    </w:p>
    <w:p w:rsidR="00093595" w:rsidRDefault="00093595">
      <w:pPr>
        <w:rPr>
          <w:sz w:val="24"/>
          <w:szCs w:val="24"/>
        </w:rPr>
      </w:pPr>
    </w:p>
    <w:p w:rsidR="00093595" w:rsidRPr="00567005" w:rsidRDefault="00093595" w:rsidP="00093595">
      <w:pPr>
        <w:spacing w:after="0" w:line="240" w:lineRule="auto"/>
        <w:jc w:val="center"/>
        <w:rPr>
          <w:rFonts w:ascii="Times New Roman" w:eastAsia="Times New Roman" w:hAnsi="Times New Roman" w:cs="Times New Roman"/>
          <w:b/>
          <w:color w:val="000000"/>
          <w:sz w:val="24"/>
          <w:szCs w:val="24"/>
        </w:rPr>
      </w:pPr>
      <w:proofErr w:type="spellStart"/>
      <w:r w:rsidRPr="00567005">
        <w:rPr>
          <w:rFonts w:ascii="Times New Roman" w:eastAsia="Times New Roman" w:hAnsi="Times New Roman" w:cs="Times New Roman"/>
          <w:b/>
          <w:color w:val="000000"/>
          <w:sz w:val="24"/>
          <w:szCs w:val="24"/>
        </w:rPr>
        <w:t>Учебно</w:t>
      </w:r>
      <w:proofErr w:type="spellEnd"/>
      <w:r w:rsidRPr="00567005">
        <w:rPr>
          <w:rFonts w:ascii="Times New Roman" w:eastAsia="Times New Roman" w:hAnsi="Times New Roman" w:cs="Times New Roman"/>
          <w:b/>
          <w:color w:val="000000"/>
          <w:sz w:val="24"/>
          <w:szCs w:val="24"/>
        </w:rPr>
        <w:t xml:space="preserve"> – методический комплект.</w:t>
      </w:r>
    </w:p>
    <w:p w:rsidR="00093595" w:rsidRPr="00567005" w:rsidRDefault="00093595" w:rsidP="00093595">
      <w:pPr>
        <w:numPr>
          <w:ilvl w:val="0"/>
          <w:numId w:val="28"/>
        </w:numPr>
        <w:spacing w:after="0" w:line="240" w:lineRule="auto"/>
        <w:rPr>
          <w:rFonts w:ascii="Times New Roman" w:eastAsia="Times New Roman" w:hAnsi="Times New Roman" w:cs="Times New Roman"/>
          <w:color w:val="000000"/>
          <w:sz w:val="24"/>
          <w:szCs w:val="24"/>
        </w:rPr>
      </w:pPr>
      <w:r w:rsidRPr="00567005">
        <w:rPr>
          <w:rFonts w:ascii="Times New Roman" w:eastAsia="Times New Roman" w:hAnsi="Times New Roman" w:cs="Times New Roman"/>
          <w:color w:val="000000"/>
          <w:sz w:val="24"/>
          <w:szCs w:val="24"/>
        </w:rPr>
        <w:t>Геометрия. 7-9 классы: учеб</w:t>
      </w:r>
      <w:proofErr w:type="gramStart"/>
      <w:r w:rsidRPr="00567005">
        <w:rPr>
          <w:rFonts w:ascii="Times New Roman" w:eastAsia="Times New Roman" w:hAnsi="Times New Roman" w:cs="Times New Roman"/>
          <w:color w:val="000000"/>
          <w:sz w:val="24"/>
          <w:szCs w:val="24"/>
        </w:rPr>
        <w:t>.</w:t>
      </w:r>
      <w:proofErr w:type="gramEnd"/>
      <w:r w:rsidRPr="00567005">
        <w:rPr>
          <w:rFonts w:ascii="Times New Roman" w:eastAsia="Times New Roman" w:hAnsi="Times New Roman" w:cs="Times New Roman"/>
          <w:color w:val="000000"/>
          <w:sz w:val="24"/>
          <w:szCs w:val="24"/>
        </w:rPr>
        <w:t xml:space="preserve"> </w:t>
      </w:r>
      <w:proofErr w:type="gramStart"/>
      <w:r w:rsidRPr="00567005">
        <w:rPr>
          <w:rFonts w:ascii="Times New Roman" w:eastAsia="Times New Roman" w:hAnsi="Times New Roman" w:cs="Times New Roman"/>
          <w:color w:val="000000"/>
          <w:sz w:val="24"/>
          <w:szCs w:val="24"/>
        </w:rPr>
        <w:t>д</w:t>
      </w:r>
      <w:proofErr w:type="gramEnd"/>
      <w:r w:rsidRPr="00567005">
        <w:rPr>
          <w:rFonts w:ascii="Times New Roman" w:eastAsia="Times New Roman" w:hAnsi="Times New Roman" w:cs="Times New Roman"/>
          <w:color w:val="000000"/>
          <w:sz w:val="24"/>
          <w:szCs w:val="24"/>
        </w:rPr>
        <w:t xml:space="preserve">ля </w:t>
      </w:r>
      <w:proofErr w:type="spellStart"/>
      <w:r w:rsidRPr="00567005">
        <w:rPr>
          <w:rFonts w:ascii="Times New Roman" w:eastAsia="Times New Roman" w:hAnsi="Times New Roman" w:cs="Times New Roman"/>
          <w:color w:val="000000"/>
          <w:sz w:val="24"/>
          <w:szCs w:val="24"/>
        </w:rPr>
        <w:t>общеобразоват</w:t>
      </w:r>
      <w:proofErr w:type="spellEnd"/>
      <w:r w:rsidRPr="00567005">
        <w:rPr>
          <w:rFonts w:ascii="Times New Roman" w:eastAsia="Times New Roman" w:hAnsi="Times New Roman" w:cs="Times New Roman"/>
          <w:color w:val="000000"/>
          <w:sz w:val="24"/>
          <w:szCs w:val="24"/>
        </w:rPr>
        <w:t xml:space="preserve">.  организаций/  </w:t>
      </w:r>
      <w:proofErr w:type="spellStart"/>
      <w:r w:rsidRPr="00567005">
        <w:rPr>
          <w:rFonts w:ascii="Times New Roman" w:eastAsia="Times New Roman" w:hAnsi="Times New Roman" w:cs="Times New Roman"/>
          <w:color w:val="000000"/>
          <w:sz w:val="24"/>
          <w:szCs w:val="24"/>
        </w:rPr>
        <w:t>Л.С.Атанасян</w:t>
      </w:r>
      <w:proofErr w:type="spellEnd"/>
      <w:r w:rsidRPr="00567005">
        <w:rPr>
          <w:rFonts w:ascii="Times New Roman" w:eastAsia="Times New Roman" w:hAnsi="Times New Roman" w:cs="Times New Roman"/>
          <w:color w:val="000000"/>
          <w:sz w:val="24"/>
          <w:szCs w:val="24"/>
        </w:rPr>
        <w:t xml:space="preserve"> ( и др.) – М.: Просвещение, 2018.</w:t>
      </w:r>
    </w:p>
    <w:p w:rsidR="00093595" w:rsidRPr="00567005" w:rsidRDefault="00093595" w:rsidP="00093595">
      <w:pPr>
        <w:numPr>
          <w:ilvl w:val="0"/>
          <w:numId w:val="28"/>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Геометрия. 9</w:t>
      </w:r>
      <w:r w:rsidRPr="00567005">
        <w:rPr>
          <w:rFonts w:ascii="Times New Roman" w:eastAsia="Times New Roman" w:hAnsi="Times New Roman" w:cs="Times New Roman"/>
          <w:color w:val="000000"/>
          <w:sz w:val="24"/>
          <w:szCs w:val="24"/>
        </w:rPr>
        <w:t xml:space="preserve"> класс. Рабочая тетрадь: пособие для учащихся </w:t>
      </w:r>
      <w:proofErr w:type="spellStart"/>
      <w:r w:rsidRPr="00567005">
        <w:rPr>
          <w:rFonts w:ascii="Times New Roman" w:eastAsia="Times New Roman" w:hAnsi="Times New Roman" w:cs="Times New Roman"/>
          <w:color w:val="000000"/>
          <w:sz w:val="24"/>
          <w:szCs w:val="24"/>
        </w:rPr>
        <w:t>образоват</w:t>
      </w:r>
      <w:proofErr w:type="spellEnd"/>
      <w:r w:rsidRPr="00567005">
        <w:rPr>
          <w:rFonts w:ascii="Times New Roman" w:eastAsia="Times New Roman" w:hAnsi="Times New Roman" w:cs="Times New Roman"/>
          <w:color w:val="000000"/>
          <w:sz w:val="24"/>
          <w:szCs w:val="24"/>
        </w:rPr>
        <w:t xml:space="preserve">. организаций/  </w:t>
      </w:r>
      <w:proofErr w:type="spellStart"/>
      <w:r w:rsidRPr="00567005">
        <w:rPr>
          <w:rFonts w:ascii="Times New Roman" w:eastAsia="Times New Roman" w:hAnsi="Times New Roman" w:cs="Times New Roman"/>
          <w:color w:val="000000"/>
          <w:sz w:val="24"/>
          <w:szCs w:val="24"/>
        </w:rPr>
        <w:t>Л.С.Атанасян</w:t>
      </w:r>
      <w:proofErr w:type="spellEnd"/>
      <w:r w:rsidRPr="00567005">
        <w:rPr>
          <w:rFonts w:ascii="Times New Roman" w:eastAsia="Times New Roman" w:hAnsi="Times New Roman" w:cs="Times New Roman"/>
          <w:color w:val="000000"/>
          <w:sz w:val="24"/>
          <w:szCs w:val="24"/>
        </w:rPr>
        <w:t xml:space="preserve"> </w:t>
      </w:r>
      <w:proofErr w:type="gramStart"/>
      <w:r w:rsidRPr="00567005">
        <w:rPr>
          <w:rFonts w:ascii="Times New Roman" w:eastAsia="Times New Roman" w:hAnsi="Times New Roman" w:cs="Times New Roman"/>
          <w:color w:val="000000"/>
          <w:sz w:val="24"/>
          <w:szCs w:val="24"/>
        </w:rPr>
        <w:t xml:space="preserve">( </w:t>
      </w:r>
      <w:proofErr w:type="gramEnd"/>
      <w:r w:rsidRPr="00567005">
        <w:rPr>
          <w:rFonts w:ascii="Times New Roman" w:eastAsia="Times New Roman" w:hAnsi="Times New Roman" w:cs="Times New Roman"/>
          <w:color w:val="000000"/>
          <w:sz w:val="24"/>
          <w:szCs w:val="24"/>
        </w:rPr>
        <w:t>и др.) – М.: Просвещение, 2018.</w:t>
      </w:r>
    </w:p>
    <w:p w:rsidR="00093595" w:rsidRPr="00567005" w:rsidRDefault="00093595" w:rsidP="00093595">
      <w:pPr>
        <w:numPr>
          <w:ilvl w:val="0"/>
          <w:numId w:val="28"/>
        </w:numPr>
        <w:spacing w:after="0" w:line="240" w:lineRule="auto"/>
        <w:rPr>
          <w:rFonts w:ascii="Times New Roman" w:eastAsia="Times New Roman" w:hAnsi="Times New Roman" w:cs="Times New Roman"/>
          <w:color w:val="000000"/>
          <w:sz w:val="24"/>
          <w:szCs w:val="24"/>
        </w:rPr>
      </w:pPr>
      <w:r w:rsidRPr="00567005">
        <w:rPr>
          <w:rFonts w:ascii="Times New Roman" w:eastAsia="Times New Roman" w:hAnsi="Times New Roman" w:cs="Times New Roman"/>
          <w:color w:val="000000"/>
          <w:sz w:val="24"/>
          <w:szCs w:val="24"/>
        </w:rPr>
        <w:t xml:space="preserve"> Геометрия. Сборник рабочих программ. 7-9 классы/ сост. Т.А. </w:t>
      </w:r>
      <w:proofErr w:type="spellStart"/>
      <w:r w:rsidRPr="00567005">
        <w:rPr>
          <w:rFonts w:ascii="Times New Roman" w:eastAsia="Times New Roman" w:hAnsi="Times New Roman" w:cs="Times New Roman"/>
          <w:color w:val="000000"/>
          <w:sz w:val="24"/>
          <w:szCs w:val="24"/>
        </w:rPr>
        <w:t>Бурмистрова</w:t>
      </w:r>
      <w:proofErr w:type="spellEnd"/>
      <w:r w:rsidRPr="00567005">
        <w:rPr>
          <w:rFonts w:ascii="Times New Roman" w:eastAsia="Times New Roman" w:hAnsi="Times New Roman" w:cs="Times New Roman"/>
          <w:color w:val="000000"/>
          <w:sz w:val="24"/>
          <w:szCs w:val="24"/>
        </w:rPr>
        <w:t>. - М.: Просвещение, 2016.</w:t>
      </w:r>
    </w:p>
    <w:p w:rsidR="00093595" w:rsidRPr="00567005" w:rsidRDefault="00093595" w:rsidP="00093595">
      <w:pPr>
        <w:numPr>
          <w:ilvl w:val="0"/>
          <w:numId w:val="28"/>
        </w:numPr>
        <w:spacing w:after="0" w:line="240" w:lineRule="auto"/>
        <w:rPr>
          <w:rFonts w:ascii="Times New Roman" w:eastAsia="Times New Roman" w:hAnsi="Times New Roman" w:cs="Times New Roman"/>
          <w:color w:val="000000"/>
          <w:sz w:val="24"/>
          <w:szCs w:val="24"/>
        </w:rPr>
      </w:pPr>
      <w:r w:rsidRPr="00567005">
        <w:rPr>
          <w:rFonts w:ascii="Times New Roman" w:eastAsia="Times New Roman" w:hAnsi="Times New Roman" w:cs="Times New Roman"/>
          <w:color w:val="000000"/>
          <w:sz w:val="24"/>
          <w:szCs w:val="24"/>
        </w:rPr>
        <w:t xml:space="preserve">Зив Б.Г.  Геометрия: дидактические материалы: 9 </w:t>
      </w:r>
      <w:proofErr w:type="spellStart"/>
      <w:r w:rsidRPr="00567005">
        <w:rPr>
          <w:rFonts w:ascii="Times New Roman" w:eastAsia="Times New Roman" w:hAnsi="Times New Roman" w:cs="Times New Roman"/>
          <w:color w:val="000000"/>
          <w:sz w:val="24"/>
          <w:szCs w:val="24"/>
        </w:rPr>
        <w:t>кл</w:t>
      </w:r>
      <w:proofErr w:type="spellEnd"/>
      <w:r w:rsidRPr="00567005">
        <w:rPr>
          <w:rFonts w:ascii="Times New Roman" w:eastAsia="Times New Roman" w:hAnsi="Times New Roman" w:cs="Times New Roman"/>
          <w:color w:val="000000"/>
          <w:sz w:val="24"/>
          <w:szCs w:val="24"/>
        </w:rPr>
        <w:t xml:space="preserve">./ Б.Г. Зив, В.М. </w:t>
      </w:r>
      <w:proofErr w:type="spellStart"/>
      <w:r w:rsidRPr="00567005">
        <w:rPr>
          <w:rFonts w:ascii="Times New Roman" w:eastAsia="Times New Roman" w:hAnsi="Times New Roman" w:cs="Times New Roman"/>
          <w:color w:val="000000"/>
          <w:sz w:val="24"/>
          <w:szCs w:val="24"/>
        </w:rPr>
        <w:t>Мейлер</w:t>
      </w:r>
      <w:proofErr w:type="spellEnd"/>
      <w:r w:rsidRPr="00567005">
        <w:rPr>
          <w:rFonts w:ascii="Times New Roman" w:eastAsia="Times New Roman" w:hAnsi="Times New Roman" w:cs="Times New Roman"/>
          <w:color w:val="000000"/>
          <w:sz w:val="24"/>
          <w:szCs w:val="24"/>
        </w:rPr>
        <w:t>.  – М.: Просвещение, 2014.</w:t>
      </w:r>
    </w:p>
    <w:p w:rsidR="00093595" w:rsidRPr="00567005" w:rsidRDefault="00093595" w:rsidP="00093595">
      <w:pPr>
        <w:numPr>
          <w:ilvl w:val="0"/>
          <w:numId w:val="28"/>
        </w:numPr>
        <w:spacing w:after="0" w:line="240" w:lineRule="auto"/>
        <w:rPr>
          <w:rFonts w:ascii="Times New Roman" w:eastAsia="Times New Roman" w:hAnsi="Times New Roman" w:cs="Times New Roman"/>
          <w:color w:val="000000"/>
          <w:sz w:val="24"/>
          <w:szCs w:val="24"/>
        </w:rPr>
      </w:pPr>
      <w:r w:rsidRPr="00567005">
        <w:rPr>
          <w:rFonts w:ascii="Times New Roman" w:eastAsia="Times New Roman" w:hAnsi="Times New Roman" w:cs="Times New Roman"/>
          <w:color w:val="000000"/>
          <w:sz w:val="24"/>
          <w:szCs w:val="24"/>
        </w:rPr>
        <w:t>Изучение геометрии в 7-9 классах: метод</w:t>
      </w:r>
      <w:proofErr w:type="gramStart"/>
      <w:r w:rsidRPr="00567005">
        <w:rPr>
          <w:rFonts w:ascii="Times New Roman" w:eastAsia="Times New Roman" w:hAnsi="Times New Roman" w:cs="Times New Roman"/>
          <w:color w:val="000000"/>
          <w:sz w:val="24"/>
          <w:szCs w:val="24"/>
        </w:rPr>
        <w:t>.</w:t>
      </w:r>
      <w:proofErr w:type="gramEnd"/>
      <w:r w:rsidRPr="00567005">
        <w:rPr>
          <w:rFonts w:ascii="Times New Roman" w:eastAsia="Times New Roman" w:hAnsi="Times New Roman" w:cs="Times New Roman"/>
          <w:color w:val="000000"/>
          <w:sz w:val="24"/>
          <w:szCs w:val="24"/>
        </w:rPr>
        <w:t xml:space="preserve"> </w:t>
      </w:r>
      <w:proofErr w:type="gramStart"/>
      <w:r w:rsidRPr="00567005">
        <w:rPr>
          <w:rFonts w:ascii="Times New Roman" w:eastAsia="Times New Roman" w:hAnsi="Times New Roman" w:cs="Times New Roman"/>
          <w:color w:val="000000"/>
          <w:sz w:val="24"/>
          <w:szCs w:val="24"/>
        </w:rPr>
        <w:t>р</w:t>
      </w:r>
      <w:proofErr w:type="gramEnd"/>
      <w:r w:rsidRPr="00567005">
        <w:rPr>
          <w:rFonts w:ascii="Times New Roman" w:eastAsia="Times New Roman" w:hAnsi="Times New Roman" w:cs="Times New Roman"/>
          <w:color w:val="000000"/>
          <w:sz w:val="24"/>
          <w:szCs w:val="24"/>
        </w:rPr>
        <w:t xml:space="preserve">екомендации: кн. Для учителя / </w:t>
      </w:r>
      <w:proofErr w:type="spellStart"/>
      <w:r w:rsidRPr="00567005">
        <w:rPr>
          <w:rFonts w:ascii="Times New Roman" w:eastAsia="Times New Roman" w:hAnsi="Times New Roman" w:cs="Times New Roman"/>
          <w:color w:val="000000"/>
          <w:sz w:val="24"/>
          <w:szCs w:val="24"/>
        </w:rPr>
        <w:t>Л.С.Атанасян</w:t>
      </w:r>
      <w:proofErr w:type="spellEnd"/>
      <w:r w:rsidRPr="00567005">
        <w:rPr>
          <w:rFonts w:ascii="Times New Roman" w:eastAsia="Times New Roman" w:hAnsi="Times New Roman" w:cs="Times New Roman"/>
          <w:color w:val="000000"/>
          <w:sz w:val="24"/>
          <w:szCs w:val="24"/>
        </w:rPr>
        <w:t xml:space="preserve"> ( и др.) – М.: Просвещение, 2011.</w:t>
      </w:r>
    </w:p>
    <w:p w:rsidR="00093595" w:rsidRPr="00567005" w:rsidRDefault="00093595" w:rsidP="00093595">
      <w:pPr>
        <w:numPr>
          <w:ilvl w:val="0"/>
          <w:numId w:val="28"/>
        </w:numPr>
        <w:spacing w:after="0" w:line="240" w:lineRule="auto"/>
        <w:rPr>
          <w:rFonts w:ascii="Times New Roman" w:eastAsia="Times New Roman" w:hAnsi="Times New Roman" w:cs="Times New Roman"/>
          <w:color w:val="000000"/>
          <w:sz w:val="24"/>
          <w:szCs w:val="24"/>
        </w:rPr>
      </w:pPr>
      <w:r w:rsidRPr="00567005">
        <w:rPr>
          <w:rFonts w:ascii="Times New Roman" w:eastAsia="Times New Roman" w:hAnsi="Times New Roman" w:cs="Times New Roman"/>
          <w:color w:val="000000"/>
          <w:sz w:val="24"/>
          <w:szCs w:val="24"/>
        </w:rPr>
        <w:t>Мищенко Т. Б. Геометрия</w:t>
      </w:r>
      <w:proofErr w:type="gramStart"/>
      <w:r w:rsidRPr="00567005">
        <w:rPr>
          <w:rFonts w:ascii="Times New Roman" w:eastAsia="Times New Roman" w:hAnsi="Times New Roman" w:cs="Times New Roman"/>
          <w:color w:val="000000"/>
          <w:sz w:val="24"/>
          <w:szCs w:val="24"/>
        </w:rPr>
        <w:t xml:space="preserve"> :</w:t>
      </w:r>
      <w:proofErr w:type="gramEnd"/>
      <w:r w:rsidRPr="00567005">
        <w:rPr>
          <w:rFonts w:ascii="Times New Roman" w:eastAsia="Times New Roman" w:hAnsi="Times New Roman" w:cs="Times New Roman"/>
          <w:color w:val="000000"/>
          <w:sz w:val="24"/>
          <w:szCs w:val="24"/>
        </w:rPr>
        <w:t xml:space="preserve"> тематические тесты ; 9 </w:t>
      </w:r>
      <w:proofErr w:type="spellStart"/>
      <w:r w:rsidRPr="00567005">
        <w:rPr>
          <w:rFonts w:ascii="Times New Roman" w:eastAsia="Times New Roman" w:hAnsi="Times New Roman" w:cs="Times New Roman"/>
          <w:color w:val="000000"/>
          <w:sz w:val="24"/>
          <w:szCs w:val="24"/>
        </w:rPr>
        <w:t>кл</w:t>
      </w:r>
      <w:proofErr w:type="spellEnd"/>
      <w:r w:rsidRPr="00567005">
        <w:rPr>
          <w:rFonts w:ascii="Times New Roman" w:eastAsia="Times New Roman" w:hAnsi="Times New Roman" w:cs="Times New Roman"/>
          <w:color w:val="000000"/>
          <w:sz w:val="24"/>
          <w:szCs w:val="24"/>
        </w:rPr>
        <w:t>. / Т.М. Мищенко, А.Д. Блинков. – М.: Просвещение, 2018.</w:t>
      </w:r>
    </w:p>
    <w:p w:rsidR="00093595" w:rsidRPr="00567005" w:rsidRDefault="00093595" w:rsidP="00093595">
      <w:pPr>
        <w:spacing w:after="0" w:line="240" w:lineRule="auto"/>
        <w:ind w:left="360"/>
        <w:jc w:val="center"/>
        <w:rPr>
          <w:rFonts w:ascii="Times New Roman" w:eastAsia="Times New Roman" w:hAnsi="Times New Roman" w:cs="Times New Roman"/>
          <w:b/>
          <w:color w:val="000000"/>
          <w:sz w:val="24"/>
          <w:szCs w:val="24"/>
        </w:rPr>
      </w:pPr>
    </w:p>
    <w:p w:rsidR="00093595" w:rsidRPr="00567005" w:rsidRDefault="00093595" w:rsidP="00093595">
      <w:pPr>
        <w:spacing w:after="0" w:line="240" w:lineRule="auto"/>
        <w:ind w:left="360"/>
        <w:jc w:val="center"/>
        <w:rPr>
          <w:rFonts w:ascii="Times New Roman" w:eastAsia="Times New Roman" w:hAnsi="Times New Roman" w:cs="Times New Roman"/>
          <w:b/>
          <w:color w:val="000000"/>
          <w:sz w:val="24"/>
          <w:szCs w:val="24"/>
        </w:rPr>
      </w:pPr>
      <w:r w:rsidRPr="00567005">
        <w:rPr>
          <w:rFonts w:ascii="Times New Roman" w:eastAsia="Times New Roman" w:hAnsi="Times New Roman" w:cs="Times New Roman"/>
          <w:b/>
          <w:color w:val="000000"/>
          <w:sz w:val="24"/>
          <w:szCs w:val="24"/>
        </w:rPr>
        <w:t>Дополнительная литература для учителя.</w:t>
      </w:r>
    </w:p>
    <w:p w:rsidR="00093595" w:rsidRPr="00567005" w:rsidRDefault="00093595" w:rsidP="00093595">
      <w:pPr>
        <w:spacing w:after="0" w:line="240" w:lineRule="auto"/>
        <w:ind w:left="360"/>
        <w:jc w:val="center"/>
        <w:rPr>
          <w:rFonts w:ascii="Times New Roman" w:eastAsia="Times New Roman" w:hAnsi="Times New Roman" w:cs="Times New Roman"/>
          <w:b/>
          <w:color w:val="000000"/>
          <w:sz w:val="24"/>
          <w:szCs w:val="24"/>
        </w:rPr>
      </w:pPr>
    </w:p>
    <w:p w:rsidR="00093595" w:rsidRPr="00567005" w:rsidRDefault="00093595" w:rsidP="00093595">
      <w:pPr>
        <w:numPr>
          <w:ilvl w:val="0"/>
          <w:numId w:val="29"/>
        </w:numPr>
        <w:spacing w:after="0" w:line="240" w:lineRule="auto"/>
        <w:rPr>
          <w:rFonts w:ascii="Times New Roman" w:eastAsia="Times New Roman" w:hAnsi="Times New Roman" w:cs="Times New Roman"/>
          <w:color w:val="000000"/>
          <w:sz w:val="24"/>
          <w:szCs w:val="24"/>
        </w:rPr>
      </w:pPr>
      <w:r w:rsidRPr="00567005">
        <w:rPr>
          <w:rFonts w:ascii="Times New Roman" w:eastAsia="Times New Roman" w:hAnsi="Times New Roman" w:cs="Times New Roman"/>
          <w:color w:val="000000"/>
          <w:sz w:val="24"/>
          <w:szCs w:val="24"/>
        </w:rPr>
        <w:t xml:space="preserve">Зив Б.Г.  Задачи по геометрии: пособие для учащихся 7-11 классов  </w:t>
      </w:r>
      <w:proofErr w:type="spellStart"/>
      <w:r w:rsidRPr="00567005">
        <w:rPr>
          <w:rFonts w:ascii="Times New Roman" w:eastAsia="Times New Roman" w:hAnsi="Times New Roman" w:cs="Times New Roman"/>
          <w:color w:val="000000"/>
          <w:sz w:val="24"/>
          <w:szCs w:val="24"/>
        </w:rPr>
        <w:t>образоват</w:t>
      </w:r>
      <w:proofErr w:type="spellEnd"/>
      <w:r w:rsidRPr="00567005">
        <w:rPr>
          <w:rFonts w:ascii="Times New Roman" w:eastAsia="Times New Roman" w:hAnsi="Times New Roman" w:cs="Times New Roman"/>
          <w:color w:val="000000"/>
          <w:sz w:val="24"/>
          <w:szCs w:val="24"/>
        </w:rPr>
        <w:t xml:space="preserve">. организаций /  Б.Г. Зив, В.М. </w:t>
      </w:r>
      <w:proofErr w:type="spellStart"/>
      <w:r w:rsidRPr="00567005">
        <w:rPr>
          <w:rFonts w:ascii="Times New Roman" w:eastAsia="Times New Roman" w:hAnsi="Times New Roman" w:cs="Times New Roman"/>
          <w:color w:val="000000"/>
          <w:sz w:val="24"/>
          <w:szCs w:val="24"/>
        </w:rPr>
        <w:t>Мейлер</w:t>
      </w:r>
      <w:proofErr w:type="spellEnd"/>
      <w:r w:rsidRPr="00567005">
        <w:rPr>
          <w:rFonts w:ascii="Times New Roman" w:eastAsia="Times New Roman" w:hAnsi="Times New Roman" w:cs="Times New Roman"/>
          <w:color w:val="000000"/>
          <w:sz w:val="24"/>
          <w:szCs w:val="24"/>
        </w:rPr>
        <w:t>.  – М.: Просвещение, 2015.</w:t>
      </w:r>
    </w:p>
    <w:p w:rsidR="00093595" w:rsidRPr="00567005" w:rsidRDefault="00093595" w:rsidP="00093595">
      <w:pPr>
        <w:numPr>
          <w:ilvl w:val="0"/>
          <w:numId w:val="29"/>
        </w:numPr>
        <w:spacing w:after="0" w:line="240" w:lineRule="auto"/>
        <w:rPr>
          <w:rFonts w:ascii="Times New Roman" w:eastAsia="Times New Roman" w:hAnsi="Times New Roman" w:cs="Times New Roman"/>
          <w:color w:val="000000"/>
          <w:sz w:val="24"/>
          <w:szCs w:val="24"/>
        </w:rPr>
      </w:pPr>
      <w:proofErr w:type="spellStart"/>
      <w:r w:rsidRPr="00567005">
        <w:rPr>
          <w:rFonts w:ascii="Times New Roman" w:eastAsia="Times New Roman" w:hAnsi="Times New Roman" w:cs="Times New Roman"/>
          <w:color w:val="000000"/>
          <w:sz w:val="24"/>
          <w:szCs w:val="24"/>
        </w:rPr>
        <w:t>Звавич</w:t>
      </w:r>
      <w:proofErr w:type="spellEnd"/>
      <w:r w:rsidRPr="00567005">
        <w:rPr>
          <w:rFonts w:ascii="Times New Roman" w:eastAsia="Times New Roman" w:hAnsi="Times New Roman" w:cs="Times New Roman"/>
          <w:color w:val="000000"/>
          <w:sz w:val="24"/>
          <w:szCs w:val="24"/>
        </w:rPr>
        <w:t xml:space="preserve"> Л.И. Контрольные и проверочные работы по геометрии 7-9 классы / Л. И. </w:t>
      </w:r>
      <w:proofErr w:type="spellStart"/>
      <w:r w:rsidRPr="00567005">
        <w:rPr>
          <w:rFonts w:ascii="Times New Roman" w:eastAsia="Times New Roman" w:hAnsi="Times New Roman" w:cs="Times New Roman"/>
          <w:color w:val="000000"/>
          <w:sz w:val="24"/>
          <w:szCs w:val="24"/>
        </w:rPr>
        <w:t>Звавич</w:t>
      </w:r>
      <w:proofErr w:type="spellEnd"/>
      <w:r w:rsidRPr="00567005">
        <w:rPr>
          <w:rFonts w:ascii="Times New Roman" w:eastAsia="Times New Roman" w:hAnsi="Times New Roman" w:cs="Times New Roman"/>
          <w:color w:val="000000"/>
          <w:sz w:val="24"/>
          <w:szCs w:val="24"/>
        </w:rPr>
        <w:t xml:space="preserve"> </w:t>
      </w:r>
      <w:proofErr w:type="gramStart"/>
      <w:r w:rsidRPr="00567005">
        <w:rPr>
          <w:rFonts w:ascii="Times New Roman" w:eastAsia="Times New Roman" w:hAnsi="Times New Roman" w:cs="Times New Roman"/>
          <w:color w:val="000000"/>
          <w:sz w:val="24"/>
          <w:szCs w:val="24"/>
        </w:rPr>
        <w:t xml:space="preserve">( </w:t>
      </w:r>
      <w:proofErr w:type="gramEnd"/>
      <w:r w:rsidRPr="00567005">
        <w:rPr>
          <w:rFonts w:ascii="Times New Roman" w:eastAsia="Times New Roman" w:hAnsi="Times New Roman" w:cs="Times New Roman"/>
          <w:color w:val="000000"/>
          <w:sz w:val="24"/>
          <w:szCs w:val="24"/>
        </w:rPr>
        <w:t>и др.) – М.: Просвещение, 2001</w:t>
      </w:r>
    </w:p>
    <w:p w:rsidR="00093595" w:rsidRPr="00567005" w:rsidRDefault="00093595" w:rsidP="00093595">
      <w:pPr>
        <w:numPr>
          <w:ilvl w:val="0"/>
          <w:numId w:val="29"/>
        </w:numPr>
        <w:spacing w:after="0" w:line="240" w:lineRule="auto"/>
        <w:rPr>
          <w:rFonts w:ascii="Times New Roman" w:eastAsia="Times New Roman" w:hAnsi="Times New Roman" w:cs="Times New Roman"/>
          <w:color w:val="000000"/>
          <w:sz w:val="24"/>
          <w:szCs w:val="24"/>
        </w:rPr>
      </w:pPr>
      <w:proofErr w:type="spellStart"/>
      <w:r w:rsidRPr="00567005">
        <w:rPr>
          <w:rFonts w:ascii="Times New Roman" w:eastAsia="Times New Roman" w:hAnsi="Times New Roman" w:cs="Times New Roman"/>
          <w:color w:val="000000"/>
          <w:sz w:val="24"/>
          <w:szCs w:val="24"/>
        </w:rPr>
        <w:t>Кукарцева</w:t>
      </w:r>
      <w:proofErr w:type="spellEnd"/>
      <w:r w:rsidRPr="00567005">
        <w:rPr>
          <w:rFonts w:ascii="Times New Roman" w:eastAsia="Times New Roman" w:hAnsi="Times New Roman" w:cs="Times New Roman"/>
          <w:color w:val="000000"/>
          <w:sz w:val="24"/>
          <w:szCs w:val="24"/>
        </w:rPr>
        <w:t xml:space="preserve">  Г.И. Сборник задач по геометрии в рисунках и тестах. 7-0 классы / Г.И. </w:t>
      </w:r>
      <w:proofErr w:type="spellStart"/>
      <w:r w:rsidRPr="00567005">
        <w:rPr>
          <w:rFonts w:ascii="Times New Roman" w:eastAsia="Times New Roman" w:hAnsi="Times New Roman" w:cs="Times New Roman"/>
          <w:color w:val="000000"/>
          <w:sz w:val="24"/>
          <w:szCs w:val="24"/>
        </w:rPr>
        <w:t>Кукарцева</w:t>
      </w:r>
      <w:proofErr w:type="spellEnd"/>
      <w:r w:rsidRPr="00567005">
        <w:rPr>
          <w:rFonts w:ascii="Times New Roman" w:eastAsia="Times New Roman" w:hAnsi="Times New Roman" w:cs="Times New Roman"/>
          <w:color w:val="000000"/>
          <w:sz w:val="24"/>
          <w:szCs w:val="24"/>
        </w:rPr>
        <w:t>. – М.: АКВАРИУМ ЛТД. 2001.</w:t>
      </w:r>
    </w:p>
    <w:p w:rsidR="00093595" w:rsidRPr="00567005" w:rsidRDefault="00093595" w:rsidP="00093595">
      <w:pPr>
        <w:numPr>
          <w:ilvl w:val="0"/>
          <w:numId w:val="29"/>
        </w:numPr>
        <w:spacing w:after="0" w:line="240" w:lineRule="auto"/>
        <w:rPr>
          <w:rFonts w:ascii="Times New Roman" w:eastAsia="Times New Roman" w:hAnsi="Times New Roman" w:cs="Times New Roman"/>
          <w:color w:val="000000"/>
          <w:sz w:val="24"/>
          <w:szCs w:val="24"/>
        </w:rPr>
      </w:pPr>
      <w:proofErr w:type="spellStart"/>
      <w:r w:rsidRPr="00567005">
        <w:rPr>
          <w:rFonts w:ascii="Times New Roman" w:eastAsia="Times New Roman" w:hAnsi="Times New Roman" w:cs="Times New Roman"/>
          <w:color w:val="000000"/>
          <w:sz w:val="24"/>
          <w:szCs w:val="24"/>
        </w:rPr>
        <w:t>Худадатова</w:t>
      </w:r>
      <w:proofErr w:type="spellEnd"/>
      <w:r w:rsidRPr="00567005">
        <w:rPr>
          <w:rFonts w:ascii="Times New Roman" w:eastAsia="Times New Roman" w:hAnsi="Times New Roman" w:cs="Times New Roman"/>
          <w:color w:val="000000"/>
          <w:sz w:val="24"/>
          <w:szCs w:val="24"/>
        </w:rPr>
        <w:t xml:space="preserve"> С.С. Математика в ребусах, кроссвордах,  чайнвордах, криптограммах. 9 класс /С.С. </w:t>
      </w:r>
      <w:proofErr w:type="spellStart"/>
      <w:r w:rsidRPr="00567005">
        <w:rPr>
          <w:rFonts w:ascii="Times New Roman" w:eastAsia="Times New Roman" w:hAnsi="Times New Roman" w:cs="Times New Roman"/>
          <w:color w:val="000000"/>
          <w:sz w:val="24"/>
          <w:szCs w:val="24"/>
        </w:rPr>
        <w:t>Худадатова</w:t>
      </w:r>
      <w:proofErr w:type="spellEnd"/>
      <w:r w:rsidRPr="00567005">
        <w:rPr>
          <w:rFonts w:ascii="Times New Roman" w:eastAsia="Times New Roman" w:hAnsi="Times New Roman" w:cs="Times New Roman"/>
          <w:color w:val="000000"/>
          <w:sz w:val="24"/>
          <w:szCs w:val="24"/>
        </w:rPr>
        <w:t>. – М.: Школьная пресса, 2003.</w:t>
      </w:r>
    </w:p>
    <w:p w:rsidR="00093595" w:rsidRDefault="00093595" w:rsidP="00093595">
      <w:pPr>
        <w:numPr>
          <w:ilvl w:val="0"/>
          <w:numId w:val="29"/>
        </w:numPr>
        <w:spacing w:after="0" w:line="240" w:lineRule="auto"/>
        <w:rPr>
          <w:rFonts w:ascii="Times New Roman" w:eastAsia="Times New Roman" w:hAnsi="Times New Roman" w:cs="Times New Roman"/>
          <w:color w:val="000000"/>
          <w:sz w:val="24"/>
          <w:szCs w:val="24"/>
        </w:rPr>
      </w:pPr>
      <w:proofErr w:type="spellStart"/>
      <w:r w:rsidRPr="00567005">
        <w:rPr>
          <w:rFonts w:ascii="Times New Roman" w:eastAsia="Times New Roman" w:hAnsi="Times New Roman" w:cs="Times New Roman"/>
          <w:color w:val="000000"/>
          <w:sz w:val="24"/>
          <w:szCs w:val="24"/>
        </w:rPr>
        <w:t>Саврвсова</w:t>
      </w:r>
      <w:proofErr w:type="spellEnd"/>
      <w:r w:rsidRPr="00567005">
        <w:rPr>
          <w:rFonts w:ascii="Times New Roman" w:eastAsia="Times New Roman" w:hAnsi="Times New Roman" w:cs="Times New Roman"/>
          <w:color w:val="000000"/>
          <w:sz w:val="24"/>
          <w:szCs w:val="24"/>
        </w:rPr>
        <w:t xml:space="preserve"> С.М.: Упражнения по планиметрии на готовых чертежах./С.М. </w:t>
      </w:r>
      <w:proofErr w:type="spellStart"/>
      <w:r w:rsidRPr="00567005">
        <w:rPr>
          <w:rFonts w:ascii="Times New Roman" w:eastAsia="Times New Roman" w:hAnsi="Times New Roman" w:cs="Times New Roman"/>
          <w:color w:val="000000"/>
          <w:sz w:val="24"/>
          <w:szCs w:val="24"/>
        </w:rPr>
        <w:t>Саврасова</w:t>
      </w:r>
      <w:proofErr w:type="spellEnd"/>
      <w:r w:rsidRPr="00567005">
        <w:rPr>
          <w:rFonts w:ascii="Times New Roman" w:eastAsia="Times New Roman" w:hAnsi="Times New Roman" w:cs="Times New Roman"/>
          <w:color w:val="000000"/>
          <w:sz w:val="24"/>
          <w:szCs w:val="24"/>
        </w:rPr>
        <w:t xml:space="preserve">, Г.А. </w:t>
      </w:r>
      <w:proofErr w:type="spellStart"/>
      <w:r w:rsidRPr="00567005">
        <w:rPr>
          <w:rFonts w:ascii="Times New Roman" w:eastAsia="Times New Roman" w:hAnsi="Times New Roman" w:cs="Times New Roman"/>
          <w:color w:val="000000"/>
          <w:sz w:val="24"/>
          <w:szCs w:val="24"/>
        </w:rPr>
        <w:t>Ястребинецкий</w:t>
      </w:r>
      <w:proofErr w:type="spellEnd"/>
      <w:r w:rsidRPr="00567005">
        <w:rPr>
          <w:rFonts w:ascii="Times New Roman" w:eastAsia="Times New Roman" w:hAnsi="Times New Roman" w:cs="Times New Roman"/>
          <w:color w:val="000000"/>
          <w:sz w:val="24"/>
          <w:szCs w:val="24"/>
        </w:rPr>
        <w:t>. – М.: Просвещение, 2014.</w:t>
      </w:r>
    </w:p>
    <w:p w:rsidR="00093595" w:rsidRPr="00567005" w:rsidRDefault="00093595" w:rsidP="00093595">
      <w:pPr>
        <w:numPr>
          <w:ilvl w:val="0"/>
          <w:numId w:val="29"/>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Казаков В.В. Наглядная геометрия. 9 класс:: Учебное пособие для учащихся общ</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ред. образования с рус. яз. обучения – 4-изд.- Мнск</w:t>
      </w:r>
      <w:proofErr w:type="gramStart"/>
      <w:r>
        <w:rPr>
          <w:rFonts w:ascii="Times New Roman" w:eastAsia="Times New Roman" w:hAnsi="Times New Roman" w:cs="Times New Roman"/>
          <w:color w:val="000000"/>
          <w:sz w:val="24"/>
          <w:szCs w:val="24"/>
        </w:rPr>
        <w:t>:А</w:t>
      </w:r>
      <w:proofErr w:type="gramEnd"/>
      <w:r>
        <w:rPr>
          <w:rFonts w:ascii="Times New Roman" w:eastAsia="Times New Roman" w:hAnsi="Times New Roman" w:cs="Times New Roman"/>
          <w:color w:val="000000"/>
          <w:sz w:val="24"/>
          <w:szCs w:val="24"/>
        </w:rPr>
        <w:t>версэв.2015</w:t>
      </w:r>
    </w:p>
    <w:p w:rsidR="00093595" w:rsidRDefault="00093595">
      <w:pPr>
        <w:rPr>
          <w:sz w:val="24"/>
          <w:szCs w:val="24"/>
        </w:rPr>
      </w:pPr>
    </w:p>
    <w:sectPr w:rsidR="00093595" w:rsidSect="00745662">
      <w:footerReference w:type="default" r:id="rId10"/>
      <w:pgSz w:w="11906" w:h="16838" w:code="9"/>
      <w:pgMar w:top="1134" w:right="851" w:bottom="1134" w:left="1701" w:header="709" w:footer="1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194" w:rsidRDefault="00337194">
      <w:pPr>
        <w:spacing w:after="0" w:line="240" w:lineRule="auto"/>
      </w:pPr>
      <w:r>
        <w:separator/>
      </w:r>
    </w:p>
  </w:endnote>
  <w:endnote w:type="continuationSeparator" w:id="0">
    <w:p w:rsidR="00337194" w:rsidRDefault="00337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001"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870643"/>
      <w:docPartObj>
        <w:docPartGallery w:val="Page Numbers (Bottom of Page)"/>
        <w:docPartUnique/>
      </w:docPartObj>
    </w:sdtPr>
    <w:sdtEndPr/>
    <w:sdtContent>
      <w:p w:rsidR="0098605C" w:rsidRDefault="0098605C">
        <w:pPr>
          <w:pStyle w:val="af4"/>
          <w:jc w:val="right"/>
        </w:pPr>
        <w:r>
          <w:fldChar w:fldCharType="begin"/>
        </w:r>
        <w:r>
          <w:instrText>PAGE   \* MERGEFORMAT</w:instrText>
        </w:r>
        <w:r>
          <w:fldChar w:fldCharType="separate"/>
        </w:r>
        <w:r w:rsidR="00647BD9">
          <w:rPr>
            <w:noProof/>
          </w:rPr>
          <w:t>1</w:t>
        </w:r>
        <w:r>
          <w:fldChar w:fldCharType="end"/>
        </w:r>
      </w:p>
    </w:sdtContent>
  </w:sdt>
  <w:p w:rsidR="0098605C" w:rsidRDefault="0098605C">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194" w:rsidRDefault="00337194">
      <w:pPr>
        <w:spacing w:after="0" w:line="240" w:lineRule="auto"/>
      </w:pPr>
      <w:r>
        <w:separator/>
      </w:r>
    </w:p>
  </w:footnote>
  <w:footnote w:type="continuationSeparator" w:id="0">
    <w:p w:rsidR="00337194" w:rsidRDefault="003371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C0DC28"/>
    <w:lvl w:ilvl="0">
      <w:numFmt w:val="bullet"/>
      <w:lvlText w:val="*"/>
      <w:lvlJc w:val="left"/>
    </w:lvl>
  </w:abstractNum>
  <w:abstractNum w:abstractNumId="1">
    <w:nsid w:val="0000041E"/>
    <w:multiLevelType w:val="multilevel"/>
    <w:tmpl w:val="000008A1"/>
    <w:lvl w:ilvl="0">
      <w:numFmt w:val="bullet"/>
      <w:lvlText w:val="-"/>
      <w:lvlJc w:val="left"/>
      <w:pPr>
        <w:ind w:left="118" w:hanging="178"/>
      </w:pPr>
      <w:rPr>
        <w:rFonts w:ascii="Times New Roman" w:hAnsi="Times New Roman"/>
        <w:b w:val="0"/>
        <w:i/>
        <w:sz w:val="24"/>
      </w:rPr>
    </w:lvl>
    <w:lvl w:ilvl="1">
      <w:numFmt w:val="bullet"/>
      <w:lvlText w:val="•"/>
      <w:lvlJc w:val="left"/>
      <w:pPr>
        <w:ind w:left="1093" w:hanging="178"/>
      </w:pPr>
    </w:lvl>
    <w:lvl w:ilvl="2">
      <w:numFmt w:val="bullet"/>
      <w:lvlText w:val="•"/>
      <w:lvlJc w:val="left"/>
      <w:pPr>
        <w:ind w:left="2068" w:hanging="178"/>
      </w:pPr>
    </w:lvl>
    <w:lvl w:ilvl="3">
      <w:numFmt w:val="bullet"/>
      <w:lvlText w:val="•"/>
      <w:lvlJc w:val="left"/>
      <w:pPr>
        <w:ind w:left="3043" w:hanging="178"/>
      </w:pPr>
    </w:lvl>
    <w:lvl w:ilvl="4">
      <w:numFmt w:val="bullet"/>
      <w:lvlText w:val="•"/>
      <w:lvlJc w:val="left"/>
      <w:pPr>
        <w:ind w:left="4017" w:hanging="178"/>
      </w:pPr>
    </w:lvl>
    <w:lvl w:ilvl="5">
      <w:numFmt w:val="bullet"/>
      <w:lvlText w:val="•"/>
      <w:lvlJc w:val="left"/>
      <w:pPr>
        <w:ind w:left="4992" w:hanging="178"/>
      </w:pPr>
    </w:lvl>
    <w:lvl w:ilvl="6">
      <w:numFmt w:val="bullet"/>
      <w:lvlText w:val="•"/>
      <w:lvlJc w:val="left"/>
      <w:pPr>
        <w:ind w:left="5967" w:hanging="178"/>
      </w:pPr>
    </w:lvl>
    <w:lvl w:ilvl="7">
      <w:numFmt w:val="bullet"/>
      <w:lvlText w:val="•"/>
      <w:lvlJc w:val="left"/>
      <w:pPr>
        <w:ind w:left="6942" w:hanging="178"/>
      </w:pPr>
    </w:lvl>
    <w:lvl w:ilvl="8">
      <w:numFmt w:val="bullet"/>
      <w:lvlText w:val="•"/>
      <w:lvlJc w:val="left"/>
      <w:pPr>
        <w:ind w:left="7916" w:hanging="178"/>
      </w:pPr>
    </w:lvl>
  </w:abstractNum>
  <w:abstractNum w:abstractNumId="2">
    <w:nsid w:val="00000423"/>
    <w:multiLevelType w:val="multilevel"/>
    <w:tmpl w:val="000008A6"/>
    <w:lvl w:ilvl="0">
      <w:numFmt w:val="bullet"/>
      <w:lvlText w:val="-"/>
      <w:lvlJc w:val="left"/>
      <w:pPr>
        <w:ind w:left="118" w:hanging="149"/>
      </w:pPr>
      <w:rPr>
        <w:rFonts w:ascii="Times New Roman" w:hAnsi="Times New Roman"/>
        <w:b w:val="0"/>
        <w:sz w:val="24"/>
      </w:rPr>
    </w:lvl>
    <w:lvl w:ilvl="1">
      <w:numFmt w:val="bullet"/>
      <w:lvlText w:val="•"/>
      <w:lvlJc w:val="left"/>
      <w:pPr>
        <w:ind w:left="1093" w:hanging="149"/>
      </w:pPr>
    </w:lvl>
    <w:lvl w:ilvl="2">
      <w:numFmt w:val="bullet"/>
      <w:lvlText w:val="•"/>
      <w:lvlJc w:val="left"/>
      <w:pPr>
        <w:ind w:left="2068" w:hanging="149"/>
      </w:pPr>
    </w:lvl>
    <w:lvl w:ilvl="3">
      <w:numFmt w:val="bullet"/>
      <w:lvlText w:val="•"/>
      <w:lvlJc w:val="left"/>
      <w:pPr>
        <w:ind w:left="3043" w:hanging="149"/>
      </w:pPr>
    </w:lvl>
    <w:lvl w:ilvl="4">
      <w:numFmt w:val="bullet"/>
      <w:lvlText w:val="•"/>
      <w:lvlJc w:val="left"/>
      <w:pPr>
        <w:ind w:left="4017" w:hanging="149"/>
      </w:pPr>
    </w:lvl>
    <w:lvl w:ilvl="5">
      <w:numFmt w:val="bullet"/>
      <w:lvlText w:val="•"/>
      <w:lvlJc w:val="left"/>
      <w:pPr>
        <w:ind w:left="4992" w:hanging="149"/>
      </w:pPr>
    </w:lvl>
    <w:lvl w:ilvl="6">
      <w:numFmt w:val="bullet"/>
      <w:lvlText w:val="•"/>
      <w:lvlJc w:val="left"/>
      <w:pPr>
        <w:ind w:left="5967" w:hanging="149"/>
      </w:pPr>
    </w:lvl>
    <w:lvl w:ilvl="7">
      <w:numFmt w:val="bullet"/>
      <w:lvlText w:val="•"/>
      <w:lvlJc w:val="left"/>
      <w:pPr>
        <w:ind w:left="6942" w:hanging="149"/>
      </w:pPr>
    </w:lvl>
    <w:lvl w:ilvl="8">
      <w:numFmt w:val="bullet"/>
      <w:lvlText w:val="•"/>
      <w:lvlJc w:val="left"/>
      <w:pPr>
        <w:ind w:left="7916" w:hanging="149"/>
      </w:pPr>
    </w:lvl>
  </w:abstractNum>
  <w:abstractNum w:abstractNumId="3">
    <w:nsid w:val="00000424"/>
    <w:multiLevelType w:val="multilevel"/>
    <w:tmpl w:val="000008A7"/>
    <w:lvl w:ilvl="0">
      <w:numFmt w:val="bullet"/>
      <w:lvlText w:val="-"/>
      <w:lvlJc w:val="left"/>
      <w:pPr>
        <w:ind w:left="118" w:hanging="264"/>
      </w:pPr>
      <w:rPr>
        <w:rFonts w:ascii="Times New Roman" w:hAnsi="Times New Roman"/>
        <w:b w:val="0"/>
        <w:sz w:val="22"/>
      </w:rPr>
    </w:lvl>
    <w:lvl w:ilvl="1">
      <w:numFmt w:val="bullet"/>
      <w:lvlText w:val="•"/>
      <w:lvlJc w:val="left"/>
      <w:pPr>
        <w:ind w:left="1093" w:hanging="264"/>
      </w:pPr>
    </w:lvl>
    <w:lvl w:ilvl="2">
      <w:numFmt w:val="bullet"/>
      <w:lvlText w:val="•"/>
      <w:lvlJc w:val="left"/>
      <w:pPr>
        <w:ind w:left="2068" w:hanging="264"/>
      </w:pPr>
    </w:lvl>
    <w:lvl w:ilvl="3">
      <w:numFmt w:val="bullet"/>
      <w:lvlText w:val="•"/>
      <w:lvlJc w:val="left"/>
      <w:pPr>
        <w:ind w:left="3043" w:hanging="264"/>
      </w:pPr>
    </w:lvl>
    <w:lvl w:ilvl="4">
      <w:numFmt w:val="bullet"/>
      <w:lvlText w:val="•"/>
      <w:lvlJc w:val="left"/>
      <w:pPr>
        <w:ind w:left="4017" w:hanging="264"/>
      </w:pPr>
    </w:lvl>
    <w:lvl w:ilvl="5">
      <w:numFmt w:val="bullet"/>
      <w:lvlText w:val="•"/>
      <w:lvlJc w:val="left"/>
      <w:pPr>
        <w:ind w:left="4992" w:hanging="264"/>
      </w:pPr>
    </w:lvl>
    <w:lvl w:ilvl="6">
      <w:numFmt w:val="bullet"/>
      <w:lvlText w:val="•"/>
      <w:lvlJc w:val="left"/>
      <w:pPr>
        <w:ind w:left="5967" w:hanging="264"/>
      </w:pPr>
    </w:lvl>
    <w:lvl w:ilvl="7">
      <w:numFmt w:val="bullet"/>
      <w:lvlText w:val="•"/>
      <w:lvlJc w:val="left"/>
      <w:pPr>
        <w:ind w:left="6942" w:hanging="264"/>
      </w:pPr>
    </w:lvl>
    <w:lvl w:ilvl="8">
      <w:numFmt w:val="bullet"/>
      <w:lvlText w:val="•"/>
      <w:lvlJc w:val="left"/>
      <w:pPr>
        <w:ind w:left="7916" w:hanging="264"/>
      </w:pPr>
    </w:lvl>
  </w:abstractNum>
  <w:abstractNum w:abstractNumId="4">
    <w:nsid w:val="00000425"/>
    <w:multiLevelType w:val="multilevel"/>
    <w:tmpl w:val="000008A8"/>
    <w:lvl w:ilvl="0">
      <w:numFmt w:val="bullet"/>
      <w:lvlText w:val="-"/>
      <w:lvlJc w:val="left"/>
      <w:pPr>
        <w:ind w:left="118" w:hanging="171"/>
      </w:pPr>
      <w:rPr>
        <w:rFonts w:ascii="Times New Roman" w:hAnsi="Times New Roman"/>
        <w:b w:val="0"/>
        <w:sz w:val="24"/>
      </w:rPr>
    </w:lvl>
    <w:lvl w:ilvl="1">
      <w:numFmt w:val="bullet"/>
      <w:lvlText w:val="•"/>
      <w:lvlJc w:val="left"/>
      <w:pPr>
        <w:ind w:left="1093" w:hanging="171"/>
      </w:pPr>
    </w:lvl>
    <w:lvl w:ilvl="2">
      <w:numFmt w:val="bullet"/>
      <w:lvlText w:val="•"/>
      <w:lvlJc w:val="left"/>
      <w:pPr>
        <w:ind w:left="2068" w:hanging="171"/>
      </w:pPr>
    </w:lvl>
    <w:lvl w:ilvl="3">
      <w:numFmt w:val="bullet"/>
      <w:lvlText w:val="•"/>
      <w:lvlJc w:val="left"/>
      <w:pPr>
        <w:ind w:left="3043" w:hanging="171"/>
      </w:pPr>
    </w:lvl>
    <w:lvl w:ilvl="4">
      <w:numFmt w:val="bullet"/>
      <w:lvlText w:val="•"/>
      <w:lvlJc w:val="left"/>
      <w:pPr>
        <w:ind w:left="4017" w:hanging="171"/>
      </w:pPr>
    </w:lvl>
    <w:lvl w:ilvl="5">
      <w:numFmt w:val="bullet"/>
      <w:lvlText w:val="•"/>
      <w:lvlJc w:val="left"/>
      <w:pPr>
        <w:ind w:left="4992" w:hanging="171"/>
      </w:pPr>
    </w:lvl>
    <w:lvl w:ilvl="6">
      <w:numFmt w:val="bullet"/>
      <w:lvlText w:val="•"/>
      <w:lvlJc w:val="left"/>
      <w:pPr>
        <w:ind w:left="5967" w:hanging="171"/>
      </w:pPr>
    </w:lvl>
    <w:lvl w:ilvl="7">
      <w:numFmt w:val="bullet"/>
      <w:lvlText w:val="•"/>
      <w:lvlJc w:val="left"/>
      <w:pPr>
        <w:ind w:left="6942" w:hanging="171"/>
      </w:pPr>
    </w:lvl>
    <w:lvl w:ilvl="8">
      <w:numFmt w:val="bullet"/>
      <w:lvlText w:val="•"/>
      <w:lvlJc w:val="left"/>
      <w:pPr>
        <w:ind w:left="7916" w:hanging="171"/>
      </w:pPr>
    </w:lvl>
  </w:abstractNum>
  <w:abstractNum w:abstractNumId="5">
    <w:nsid w:val="02104076"/>
    <w:multiLevelType w:val="multilevel"/>
    <w:tmpl w:val="4D04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061816"/>
    <w:multiLevelType w:val="multilevel"/>
    <w:tmpl w:val="BDD04AB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442036"/>
    <w:multiLevelType w:val="hybridMultilevel"/>
    <w:tmpl w:val="84BC963C"/>
    <w:lvl w:ilvl="0" w:tplc="1D243AA0">
      <w:start w:val="1"/>
      <w:numFmt w:val="decimal"/>
      <w:lvlText w:val="(%1"/>
      <w:lvlJc w:val="left"/>
      <w:pPr>
        <w:ind w:left="669" w:hanging="435"/>
      </w:pPr>
      <w:rPr>
        <w:rFonts w:hint="default"/>
        <w:b w:val="0"/>
      </w:rPr>
    </w:lvl>
    <w:lvl w:ilvl="1" w:tplc="04190019" w:tentative="1">
      <w:start w:val="1"/>
      <w:numFmt w:val="lowerLetter"/>
      <w:lvlText w:val="%2."/>
      <w:lvlJc w:val="left"/>
      <w:pPr>
        <w:ind w:left="1314" w:hanging="360"/>
      </w:pPr>
    </w:lvl>
    <w:lvl w:ilvl="2" w:tplc="0419001B" w:tentative="1">
      <w:start w:val="1"/>
      <w:numFmt w:val="lowerRoman"/>
      <w:lvlText w:val="%3."/>
      <w:lvlJc w:val="right"/>
      <w:pPr>
        <w:ind w:left="2034" w:hanging="180"/>
      </w:pPr>
    </w:lvl>
    <w:lvl w:ilvl="3" w:tplc="0419000F" w:tentative="1">
      <w:start w:val="1"/>
      <w:numFmt w:val="decimal"/>
      <w:lvlText w:val="%4."/>
      <w:lvlJc w:val="left"/>
      <w:pPr>
        <w:ind w:left="2754" w:hanging="360"/>
      </w:pPr>
    </w:lvl>
    <w:lvl w:ilvl="4" w:tplc="04190019" w:tentative="1">
      <w:start w:val="1"/>
      <w:numFmt w:val="lowerLetter"/>
      <w:lvlText w:val="%5."/>
      <w:lvlJc w:val="left"/>
      <w:pPr>
        <w:ind w:left="3474" w:hanging="360"/>
      </w:pPr>
    </w:lvl>
    <w:lvl w:ilvl="5" w:tplc="0419001B" w:tentative="1">
      <w:start w:val="1"/>
      <w:numFmt w:val="lowerRoman"/>
      <w:lvlText w:val="%6."/>
      <w:lvlJc w:val="right"/>
      <w:pPr>
        <w:ind w:left="4194" w:hanging="180"/>
      </w:pPr>
    </w:lvl>
    <w:lvl w:ilvl="6" w:tplc="0419000F" w:tentative="1">
      <w:start w:val="1"/>
      <w:numFmt w:val="decimal"/>
      <w:lvlText w:val="%7."/>
      <w:lvlJc w:val="left"/>
      <w:pPr>
        <w:ind w:left="4914" w:hanging="360"/>
      </w:pPr>
    </w:lvl>
    <w:lvl w:ilvl="7" w:tplc="04190019" w:tentative="1">
      <w:start w:val="1"/>
      <w:numFmt w:val="lowerLetter"/>
      <w:lvlText w:val="%8."/>
      <w:lvlJc w:val="left"/>
      <w:pPr>
        <w:ind w:left="5634" w:hanging="360"/>
      </w:pPr>
    </w:lvl>
    <w:lvl w:ilvl="8" w:tplc="0419001B" w:tentative="1">
      <w:start w:val="1"/>
      <w:numFmt w:val="lowerRoman"/>
      <w:lvlText w:val="%9."/>
      <w:lvlJc w:val="right"/>
      <w:pPr>
        <w:ind w:left="6354" w:hanging="180"/>
      </w:pPr>
    </w:lvl>
  </w:abstractNum>
  <w:abstractNum w:abstractNumId="8">
    <w:nsid w:val="0574612C"/>
    <w:multiLevelType w:val="multilevel"/>
    <w:tmpl w:val="5792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1E5D68"/>
    <w:multiLevelType w:val="multilevel"/>
    <w:tmpl w:val="3FD4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7725E4F"/>
    <w:multiLevelType w:val="hybridMultilevel"/>
    <w:tmpl w:val="2B4E9E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A477FE7"/>
    <w:multiLevelType w:val="multilevel"/>
    <w:tmpl w:val="2304A854"/>
    <w:lvl w:ilvl="0">
      <w:start w:val="65535"/>
      <w:numFmt w:val="bullet"/>
      <w:lvlText w:val="•"/>
      <w:lvlJc w:val="left"/>
      <w:pPr>
        <w:tabs>
          <w:tab w:val="num" w:pos="720"/>
        </w:tabs>
        <w:ind w:left="720" w:hanging="360"/>
      </w:pPr>
      <w:rPr>
        <w:rFonts w:ascii="Century Schoolbook" w:hAnsi="Century Schoolbook"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5B4EC4"/>
    <w:multiLevelType w:val="hybridMultilevel"/>
    <w:tmpl w:val="F0326FFE"/>
    <w:lvl w:ilvl="0" w:tplc="C6DA19DA">
      <w:start w:val="5"/>
      <w:numFmt w:val="decimal"/>
      <w:lvlText w:val="%1."/>
      <w:lvlJc w:val="left"/>
      <w:pPr>
        <w:ind w:left="594"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5A1249"/>
    <w:multiLevelType w:val="hybridMultilevel"/>
    <w:tmpl w:val="606EBE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0E004020"/>
    <w:multiLevelType w:val="hybridMultilevel"/>
    <w:tmpl w:val="7414AB0A"/>
    <w:lvl w:ilvl="0" w:tplc="9DA4444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2B3B31"/>
    <w:multiLevelType w:val="hybridMultilevel"/>
    <w:tmpl w:val="2AF42EBE"/>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DAC7C1E"/>
    <w:multiLevelType w:val="multilevel"/>
    <w:tmpl w:val="B48C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EF1709"/>
    <w:multiLevelType w:val="hybridMultilevel"/>
    <w:tmpl w:val="5832EFE6"/>
    <w:lvl w:ilvl="0" w:tplc="7062E2B0">
      <w:start w:val="1"/>
      <w:numFmt w:val="decimal"/>
      <w:lvlText w:val="(%1"/>
      <w:lvlJc w:val="left"/>
      <w:pPr>
        <w:ind w:left="669" w:hanging="435"/>
      </w:pPr>
      <w:rPr>
        <w:rFonts w:hint="default"/>
        <w:b w:val="0"/>
      </w:rPr>
    </w:lvl>
    <w:lvl w:ilvl="1" w:tplc="04190019" w:tentative="1">
      <w:start w:val="1"/>
      <w:numFmt w:val="lowerLetter"/>
      <w:lvlText w:val="%2."/>
      <w:lvlJc w:val="left"/>
      <w:pPr>
        <w:ind w:left="1314" w:hanging="360"/>
      </w:pPr>
    </w:lvl>
    <w:lvl w:ilvl="2" w:tplc="0419001B" w:tentative="1">
      <w:start w:val="1"/>
      <w:numFmt w:val="lowerRoman"/>
      <w:lvlText w:val="%3."/>
      <w:lvlJc w:val="right"/>
      <w:pPr>
        <w:ind w:left="2034" w:hanging="180"/>
      </w:pPr>
    </w:lvl>
    <w:lvl w:ilvl="3" w:tplc="0419000F" w:tentative="1">
      <w:start w:val="1"/>
      <w:numFmt w:val="decimal"/>
      <w:lvlText w:val="%4."/>
      <w:lvlJc w:val="left"/>
      <w:pPr>
        <w:ind w:left="2754" w:hanging="360"/>
      </w:pPr>
    </w:lvl>
    <w:lvl w:ilvl="4" w:tplc="04190019" w:tentative="1">
      <w:start w:val="1"/>
      <w:numFmt w:val="lowerLetter"/>
      <w:lvlText w:val="%5."/>
      <w:lvlJc w:val="left"/>
      <w:pPr>
        <w:ind w:left="3474" w:hanging="360"/>
      </w:pPr>
    </w:lvl>
    <w:lvl w:ilvl="5" w:tplc="0419001B" w:tentative="1">
      <w:start w:val="1"/>
      <w:numFmt w:val="lowerRoman"/>
      <w:lvlText w:val="%6."/>
      <w:lvlJc w:val="right"/>
      <w:pPr>
        <w:ind w:left="4194" w:hanging="180"/>
      </w:pPr>
    </w:lvl>
    <w:lvl w:ilvl="6" w:tplc="0419000F" w:tentative="1">
      <w:start w:val="1"/>
      <w:numFmt w:val="decimal"/>
      <w:lvlText w:val="%7."/>
      <w:lvlJc w:val="left"/>
      <w:pPr>
        <w:ind w:left="4914" w:hanging="360"/>
      </w:pPr>
    </w:lvl>
    <w:lvl w:ilvl="7" w:tplc="04190019" w:tentative="1">
      <w:start w:val="1"/>
      <w:numFmt w:val="lowerLetter"/>
      <w:lvlText w:val="%8."/>
      <w:lvlJc w:val="left"/>
      <w:pPr>
        <w:ind w:left="5634" w:hanging="360"/>
      </w:pPr>
    </w:lvl>
    <w:lvl w:ilvl="8" w:tplc="0419001B" w:tentative="1">
      <w:start w:val="1"/>
      <w:numFmt w:val="lowerRoman"/>
      <w:lvlText w:val="%9."/>
      <w:lvlJc w:val="right"/>
      <w:pPr>
        <w:ind w:left="6354" w:hanging="180"/>
      </w:pPr>
    </w:lvl>
  </w:abstractNum>
  <w:abstractNum w:abstractNumId="18">
    <w:nsid w:val="399E2133"/>
    <w:multiLevelType w:val="hybridMultilevel"/>
    <w:tmpl w:val="C570000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9BB7C19"/>
    <w:multiLevelType w:val="multilevel"/>
    <w:tmpl w:val="6172AC9E"/>
    <w:lvl w:ilvl="0">
      <w:start w:val="65535"/>
      <w:numFmt w:val="bullet"/>
      <w:lvlText w:val="•"/>
      <w:lvlJc w:val="left"/>
      <w:pPr>
        <w:tabs>
          <w:tab w:val="num" w:pos="720"/>
        </w:tabs>
        <w:ind w:left="720" w:hanging="360"/>
      </w:pPr>
      <w:rPr>
        <w:rFonts w:ascii="Century Schoolbook" w:hAnsi="Century Schoolbook"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5808A8"/>
    <w:multiLevelType w:val="hybridMultilevel"/>
    <w:tmpl w:val="11AC3A4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EC83E89"/>
    <w:multiLevelType w:val="hybridMultilevel"/>
    <w:tmpl w:val="BE22B866"/>
    <w:lvl w:ilvl="0" w:tplc="74BCC336">
      <w:start w:val="1"/>
      <w:numFmt w:val="decimal"/>
      <w:lvlText w:val="%1."/>
      <w:lvlJc w:val="left"/>
      <w:pPr>
        <w:ind w:left="112" w:hanging="276"/>
      </w:pPr>
      <w:rPr>
        <w:rFonts w:ascii="Times New Roman" w:eastAsia="Times New Roman" w:hAnsi="Times New Roman" w:cs="Times New Roman" w:hint="default"/>
        <w:w w:val="100"/>
        <w:sz w:val="22"/>
        <w:szCs w:val="22"/>
      </w:rPr>
    </w:lvl>
    <w:lvl w:ilvl="1" w:tplc="EB7A6EC4">
      <w:start w:val="1"/>
      <w:numFmt w:val="decimal"/>
      <w:lvlText w:val="%2."/>
      <w:lvlJc w:val="left"/>
      <w:pPr>
        <w:ind w:left="2263" w:hanging="351"/>
        <w:jc w:val="right"/>
      </w:pPr>
      <w:rPr>
        <w:rFonts w:ascii="Times New Roman" w:eastAsia="Times New Roman" w:hAnsi="Times New Roman" w:cs="Times New Roman" w:hint="default"/>
        <w:b/>
        <w:bCs/>
        <w:w w:val="100"/>
        <w:sz w:val="28"/>
        <w:szCs w:val="28"/>
      </w:rPr>
    </w:lvl>
    <w:lvl w:ilvl="2" w:tplc="E67CD246">
      <w:numFmt w:val="bullet"/>
      <w:lvlText w:val="•"/>
      <w:lvlJc w:val="left"/>
      <w:pPr>
        <w:ind w:left="3054" w:hanging="351"/>
      </w:pPr>
      <w:rPr>
        <w:rFonts w:hint="default"/>
      </w:rPr>
    </w:lvl>
    <w:lvl w:ilvl="3" w:tplc="669A7820">
      <w:numFmt w:val="bullet"/>
      <w:lvlText w:val="•"/>
      <w:lvlJc w:val="left"/>
      <w:pPr>
        <w:ind w:left="3848" w:hanging="351"/>
      </w:pPr>
      <w:rPr>
        <w:rFonts w:hint="default"/>
      </w:rPr>
    </w:lvl>
    <w:lvl w:ilvl="4" w:tplc="BE901B04">
      <w:numFmt w:val="bullet"/>
      <w:lvlText w:val="•"/>
      <w:lvlJc w:val="left"/>
      <w:pPr>
        <w:ind w:left="4642" w:hanging="351"/>
      </w:pPr>
      <w:rPr>
        <w:rFonts w:hint="default"/>
      </w:rPr>
    </w:lvl>
    <w:lvl w:ilvl="5" w:tplc="A7829668">
      <w:numFmt w:val="bullet"/>
      <w:lvlText w:val="•"/>
      <w:lvlJc w:val="left"/>
      <w:pPr>
        <w:ind w:left="5436" w:hanging="351"/>
      </w:pPr>
      <w:rPr>
        <w:rFonts w:hint="default"/>
      </w:rPr>
    </w:lvl>
    <w:lvl w:ilvl="6" w:tplc="AED0DE18">
      <w:numFmt w:val="bullet"/>
      <w:lvlText w:val="•"/>
      <w:lvlJc w:val="left"/>
      <w:pPr>
        <w:ind w:left="6230" w:hanging="351"/>
      </w:pPr>
      <w:rPr>
        <w:rFonts w:hint="default"/>
      </w:rPr>
    </w:lvl>
    <w:lvl w:ilvl="7" w:tplc="F3022DAA">
      <w:numFmt w:val="bullet"/>
      <w:lvlText w:val="•"/>
      <w:lvlJc w:val="left"/>
      <w:pPr>
        <w:ind w:left="7024" w:hanging="351"/>
      </w:pPr>
      <w:rPr>
        <w:rFonts w:hint="default"/>
      </w:rPr>
    </w:lvl>
    <w:lvl w:ilvl="8" w:tplc="363059DE">
      <w:numFmt w:val="bullet"/>
      <w:lvlText w:val="•"/>
      <w:lvlJc w:val="left"/>
      <w:pPr>
        <w:ind w:left="7818" w:hanging="351"/>
      </w:pPr>
      <w:rPr>
        <w:rFonts w:hint="default"/>
      </w:rPr>
    </w:lvl>
  </w:abstractNum>
  <w:abstractNum w:abstractNumId="23">
    <w:nsid w:val="3EDD5F3A"/>
    <w:multiLevelType w:val="hybridMultilevel"/>
    <w:tmpl w:val="2898D78C"/>
    <w:lvl w:ilvl="0" w:tplc="B5A8A074">
      <w:start w:val="1"/>
      <w:numFmt w:val="decimal"/>
      <w:lvlText w:val="%1."/>
      <w:lvlJc w:val="left"/>
      <w:pPr>
        <w:tabs>
          <w:tab w:val="num" w:pos="870"/>
        </w:tabs>
        <w:ind w:left="87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A85171"/>
    <w:multiLevelType w:val="multilevel"/>
    <w:tmpl w:val="4060FE96"/>
    <w:lvl w:ilvl="0">
      <w:start w:val="65535"/>
      <w:numFmt w:val="bullet"/>
      <w:lvlText w:val="•"/>
      <w:lvlJc w:val="left"/>
      <w:pPr>
        <w:tabs>
          <w:tab w:val="num" w:pos="720"/>
        </w:tabs>
        <w:ind w:left="720" w:hanging="360"/>
      </w:pPr>
      <w:rPr>
        <w:rFonts w:ascii="Century Schoolbook" w:hAnsi="Century Schoolbook"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EB62AB"/>
    <w:multiLevelType w:val="hybridMultilevel"/>
    <w:tmpl w:val="3A2868A4"/>
    <w:lvl w:ilvl="0" w:tplc="E064E5A0">
      <w:start w:val="1"/>
      <w:numFmt w:val="decimal"/>
      <w:lvlText w:val="%1."/>
      <w:lvlJc w:val="left"/>
      <w:pPr>
        <w:tabs>
          <w:tab w:val="num" w:pos="720"/>
        </w:tabs>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D822B0D"/>
    <w:multiLevelType w:val="hybridMultilevel"/>
    <w:tmpl w:val="9E325CC4"/>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660AF2"/>
    <w:multiLevelType w:val="hybridMultilevel"/>
    <w:tmpl w:val="0AC8F54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F25F9B"/>
    <w:multiLevelType w:val="hybridMultilevel"/>
    <w:tmpl w:val="C7801228"/>
    <w:lvl w:ilvl="0" w:tplc="0419000F">
      <w:start w:val="1"/>
      <w:numFmt w:val="decimal"/>
      <w:lvlText w:val="%1."/>
      <w:lvlJc w:val="left"/>
      <w:pPr>
        <w:ind w:left="594" w:hanging="360"/>
      </w:pPr>
      <w:rPr>
        <w:rFonts w:hint="default"/>
        <w:b/>
        <w:color w:val="auto"/>
      </w:rPr>
    </w:lvl>
    <w:lvl w:ilvl="1" w:tplc="04190019" w:tentative="1">
      <w:start w:val="1"/>
      <w:numFmt w:val="lowerLetter"/>
      <w:lvlText w:val="%2."/>
      <w:lvlJc w:val="left"/>
      <w:pPr>
        <w:ind w:left="1314" w:hanging="360"/>
      </w:pPr>
    </w:lvl>
    <w:lvl w:ilvl="2" w:tplc="0419001B" w:tentative="1">
      <w:start w:val="1"/>
      <w:numFmt w:val="lowerRoman"/>
      <w:lvlText w:val="%3."/>
      <w:lvlJc w:val="right"/>
      <w:pPr>
        <w:ind w:left="2034" w:hanging="180"/>
      </w:pPr>
    </w:lvl>
    <w:lvl w:ilvl="3" w:tplc="0419000F" w:tentative="1">
      <w:start w:val="1"/>
      <w:numFmt w:val="decimal"/>
      <w:lvlText w:val="%4."/>
      <w:lvlJc w:val="left"/>
      <w:pPr>
        <w:ind w:left="2754" w:hanging="360"/>
      </w:pPr>
    </w:lvl>
    <w:lvl w:ilvl="4" w:tplc="04190019" w:tentative="1">
      <w:start w:val="1"/>
      <w:numFmt w:val="lowerLetter"/>
      <w:lvlText w:val="%5."/>
      <w:lvlJc w:val="left"/>
      <w:pPr>
        <w:ind w:left="3474" w:hanging="360"/>
      </w:pPr>
    </w:lvl>
    <w:lvl w:ilvl="5" w:tplc="0419001B" w:tentative="1">
      <w:start w:val="1"/>
      <w:numFmt w:val="lowerRoman"/>
      <w:lvlText w:val="%6."/>
      <w:lvlJc w:val="right"/>
      <w:pPr>
        <w:ind w:left="4194" w:hanging="180"/>
      </w:pPr>
    </w:lvl>
    <w:lvl w:ilvl="6" w:tplc="0419000F" w:tentative="1">
      <w:start w:val="1"/>
      <w:numFmt w:val="decimal"/>
      <w:lvlText w:val="%7."/>
      <w:lvlJc w:val="left"/>
      <w:pPr>
        <w:ind w:left="4914" w:hanging="360"/>
      </w:pPr>
    </w:lvl>
    <w:lvl w:ilvl="7" w:tplc="04190019" w:tentative="1">
      <w:start w:val="1"/>
      <w:numFmt w:val="lowerLetter"/>
      <w:lvlText w:val="%8."/>
      <w:lvlJc w:val="left"/>
      <w:pPr>
        <w:ind w:left="5634" w:hanging="360"/>
      </w:pPr>
    </w:lvl>
    <w:lvl w:ilvl="8" w:tplc="0419001B" w:tentative="1">
      <w:start w:val="1"/>
      <w:numFmt w:val="lowerRoman"/>
      <w:lvlText w:val="%9."/>
      <w:lvlJc w:val="right"/>
      <w:pPr>
        <w:ind w:left="6354" w:hanging="180"/>
      </w:pPr>
    </w:lvl>
  </w:abstractNum>
  <w:abstractNum w:abstractNumId="29">
    <w:nsid w:val="559C08E2"/>
    <w:multiLevelType w:val="hybridMultilevel"/>
    <w:tmpl w:val="127CA6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3805EC"/>
    <w:multiLevelType w:val="multilevel"/>
    <w:tmpl w:val="A562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49502BB"/>
    <w:multiLevelType w:val="multilevel"/>
    <w:tmpl w:val="BD062DB6"/>
    <w:lvl w:ilvl="0">
      <w:start w:val="65535"/>
      <w:numFmt w:val="bullet"/>
      <w:lvlText w:val="•"/>
      <w:lvlJc w:val="left"/>
      <w:pPr>
        <w:tabs>
          <w:tab w:val="num" w:pos="720"/>
        </w:tabs>
        <w:ind w:left="720" w:hanging="360"/>
      </w:pPr>
      <w:rPr>
        <w:rFonts w:ascii="Century Schoolbook" w:hAnsi="Century Schoolbook"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D65B78"/>
    <w:multiLevelType w:val="hybridMultilevel"/>
    <w:tmpl w:val="C9D20524"/>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39327CC"/>
    <w:multiLevelType w:val="multilevel"/>
    <w:tmpl w:val="EDF46D00"/>
    <w:lvl w:ilvl="0">
      <w:start w:val="65535"/>
      <w:numFmt w:val="bullet"/>
      <w:lvlText w:val="•"/>
      <w:lvlJc w:val="left"/>
      <w:pPr>
        <w:tabs>
          <w:tab w:val="num" w:pos="720"/>
        </w:tabs>
        <w:ind w:left="720" w:hanging="360"/>
      </w:pPr>
      <w:rPr>
        <w:rFonts w:ascii="Century Schoolbook" w:hAnsi="Century Schoolbook"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140C47"/>
    <w:multiLevelType w:val="multilevel"/>
    <w:tmpl w:val="8786AC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C064DCD"/>
    <w:multiLevelType w:val="hybridMultilevel"/>
    <w:tmpl w:val="1158B5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7D142C2F"/>
    <w:multiLevelType w:val="hybridMultilevel"/>
    <w:tmpl w:val="8FC88590"/>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711742"/>
    <w:multiLevelType w:val="hybridMultilevel"/>
    <w:tmpl w:val="D9D66C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8"/>
  </w:num>
  <w:num w:numId="3">
    <w:abstractNumId w:val="29"/>
  </w:num>
  <w:num w:numId="4">
    <w:abstractNumId w:val="36"/>
  </w:num>
  <w:num w:numId="5">
    <w:abstractNumId w:val="18"/>
  </w:num>
  <w:num w:numId="6">
    <w:abstractNumId w:val="0"/>
    <w:lvlOverride w:ilvl="0">
      <w:lvl w:ilvl="0">
        <w:numFmt w:val="bullet"/>
        <w:lvlText w:val="•"/>
        <w:legacy w:legacy="1" w:legacySpace="0" w:legacyIndent="187"/>
        <w:lvlJc w:val="left"/>
        <w:rPr>
          <w:rFonts w:ascii="Times New Roman" w:hAnsi="Times New Roman" w:hint="default"/>
        </w:rPr>
      </w:lvl>
    </w:lvlOverride>
  </w:num>
  <w:num w:numId="7">
    <w:abstractNumId w:val="0"/>
    <w:lvlOverride w:ilvl="0">
      <w:lvl w:ilvl="0">
        <w:numFmt w:val="bullet"/>
        <w:lvlText w:val="•"/>
        <w:legacy w:legacy="1" w:legacySpace="0" w:legacyIndent="197"/>
        <w:lvlJc w:val="left"/>
        <w:rPr>
          <w:rFonts w:ascii="Times New Roman" w:hAnsi="Times New Roman" w:hint="default"/>
        </w:rPr>
      </w:lvl>
    </w:lvlOverride>
  </w:num>
  <w:num w:numId="8">
    <w:abstractNumId w:val="30"/>
  </w:num>
  <w:num w:numId="9">
    <w:abstractNumId w:val="5"/>
  </w:num>
  <w:num w:numId="10">
    <w:abstractNumId w:val="8"/>
  </w:num>
  <w:num w:numId="11">
    <w:abstractNumId w:val="16"/>
  </w:num>
  <w:num w:numId="12">
    <w:abstractNumId w:val="14"/>
  </w:num>
  <w:num w:numId="13">
    <w:abstractNumId w:val="6"/>
  </w:num>
  <w:num w:numId="14">
    <w:abstractNumId w:val="20"/>
    <w:lvlOverride w:ilvl="0">
      <w:startOverride w:val="1"/>
    </w:lvlOverride>
  </w:num>
  <w:num w:numId="15">
    <w:abstractNumId w:val="33"/>
  </w:num>
  <w:num w:numId="16">
    <w:abstractNumId w:val="21"/>
  </w:num>
  <w:num w:numId="17">
    <w:abstractNumId w:val="17"/>
  </w:num>
  <w:num w:numId="18">
    <w:abstractNumId w:val="7"/>
  </w:num>
  <w:num w:numId="19">
    <w:abstractNumId w:val="28"/>
  </w:num>
  <w:num w:numId="20">
    <w:abstractNumId w:val="1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4"/>
  </w:num>
  <w:num w:numId="32">
    <w:abstractNumId w:val="3"/>
  </w:num>
  <w:num w:numId="33">
    <w:abstractNumId w:val="2"/>
  </w:num>
  <w:num w:numId="34">
    <w:abstractNumId w:val="34"/>
  </w:num>
  <w:num w:numId="35">
    <w:abstractNumId w:val="32"/>
  </w:num>
  <w:num w:numId="36">
    <w:abstractNumId w:val="15"/>
  </w:num>
  <w:num w:numId="37">
    <w:abstractNumId w:val="19"/>
  </w:num>
  <w:num w:numId="38">
    <w:abstractNumId w:val="24"/>
  </w:num>
  <w:num w:numId="39">
    <w:abstractNumId w:val="11"/>
  </w:num>
  <w:num w:numId="40">
    <w:abstractNumId w:val="26"/>
  </w:num>
  <w:num w:numId="41">
    <w:abstractNumId w:val="31"/>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5D1"/>
    <w:rsid w:val="00093595"/>
    <w:rsid w:val="00242F6E"/>
    <w:rsid w:val="002D1C2D"/>
    <w:rsid w:val="002D2358"/>
    <w:rsid w:val="002F5355"/>
    <w:rsid w:val="00337194"/>
    <w:rsid w:val="00537EE3"/>
    <w:rsid w:val="005756C5"/>
    <w:rsid w:val="00580F46"/>
    <w:rsid w:val="005B0E3E"/>
    <w:rsid w:val="005F3145"/>
    <w:rsid w:val="00647BD9"/>
    <w:rsid w:val="00673C4D"/>
    <w:rsid w:val="00745662"/>
    <w:rsid w:val="008C021B"/>
    <w:rsid w:val="008C7367"/>
    <w:rsid w:val="00953283"/>
    <w:rsid w:val="0098605C"/>
    <w:rsid w:val="009D7A56"/>
    <w:rsid w:val="00A17078"/>
    <w:rsid w:val="00A4690F"/>
    <w:rsid w:val="00AE7D35"/>
    <w:rsid w:val="00B42462"/>
    <w:rsid w:val="00B53B60"/>
    <w:rsid w:val="00BA157E"/>
    <w:rsid w:val="00BE4C32"/>
    <w:rsid w:val="00C92A7C"/>
    <w:rsid w:val="00CB09DD"/>
    <w:rsid w:val="00D04568"/>
    <w:rsid w:val="00D20945"/>
    <w:rsid w:val="00DB2E16"/>
    <w:rsid w:val="00EB0611"/>
    <w:rsid w:val="00F155D1"/>
    <w:rsid w:val="00F754E5"/>
    <w:rsid w:val="00FD7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4568"/>
    <w:rPr>
      <w:rFonts w:eastAsiaTheme="minorEastAsia"/>
      <w:lang w:eastAsia="ru-RU"/>
    </w:rPr>
  </w:style>
  <w:style w:type="paragraph" w:styleId="1">
    <w:name w:val="heading 1"/>
    <w:basedOn w:val="a0"/>
    <w:link w:val="10"/>
    <w:uiPriority w:val="9"/>
    <w:qFormat/>
    <w:rsid w:val="00242F6E"/>
    <w:pPr>
      <w:widowControl w:val="0"/>
      <w:spacing w:before="52" w:after="0" w:line="240" w:lineRule="auto"/>
      <w:ind w:left="1101" w:hanging="281"/>
      <w:outlineLvl w:val="0"/>
    </w:pPr>
    <w:rPr>
      <w:rFonts w:ascii="Times New Roman" w:eastAsia="Times New Roman" w:hAnsi="Times New Roman" w:cs="Times New Roman"/>
      <w:b/>
      <w:bCs/>
      <w:sz w:val="28"/>
      <w:szCs w:val="28"/>
      <w:lang w:val="en-US" w:eastAsia="en-US"/>
    </w:rPr>
  </w:style>
  <w:style w:type="paragraph" w:styleId="2">
    <w:name w:val="heading 2"/>
    <w:basedOn w:val="a0"/>
    <w:link w:val="20"/>
    <w:uiPriority w:val="9"/>
    <w:semiHidden/>
    <w:unhideWhenUsed/>
    <w:qFormat/>
    <w:rsid w:val="000935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0"/>
    <w:next w:val="a0"/>
    <w:link w:val="30"/>
    <w:uiPriority w:val="9"/>
    <w:semiHidden/>
    <w:unhideWhenUsed/>
    <w:qFormat/>
    <w:rsid w:val="00093595"/>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0"/>
    <w:link w:val="40"/>
    <w:uiPriority w:val="9"/>
    <w:semiHidden/>
    <w:unhideWhenUsed/>
    <w:qFormat/>
    <w:rsid w:val="000935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0"/>
    <w:link w:val="50"/>
    <w:uiPriority w:val="9"/>
    <w:semiHidden/>
    <w:unhideWhenUsed/>
    <w:qFormat/>
    <w:rsid w:val="0009359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основа"/>
    <w:link w:val="a5"/>
    <w:uiPriority w:val="1"/>
    <w:qFormat/>
    <w:rsid w:val="00D04568"/>
    <w:pPr>
      <w:spacing w:after="0" w:line="240" w:lineRule="auto"/>
    </w:pPr>
    <w:rPr>
      <w:rFonts w:ascii="Calibri" w:eastAsia="Calibri" w:hAnsi="Calibri" w:cs="Times New Roman"/>
    </w:rPr>
  </w:style>
  <w:style w:type="character" w:customStyle="1" w:styleId="10">
    <w:name w:val="Заголовок 1 Знак"/>
    <w:basedOn w:val="a1"/>
    <w:link w:val="1"/>
    <w:uiPriority w:val="9"/>
    <w:rsid w:val="00242F6E"/>
    <w:rPr>
      <w:rFonts w:ascii="Times New Roman" w:eastAsia="Times New Roman" w:hAnsi="Times New Roman" w:cs="Times New Roman"/>
      <w:b/>
      <w:bCs/>
      <w:sz w:val="28"/>
      <w:szCs w:val="28"/>
      <w:lang w:val="en-US"/>
    </w:rPr>
  </w:style>
  <w:style w:type="paragraph" w:styleId="a6">
    <w:name w:val="List Paragraph"/>
    <w:basedOn w:val="a0"/>
    <w:link w:val="a7"/>
    <w:uiPriority w:val="34"/>
    <w:qFormat/>
    <w:rsid w:val="00242F6E"/>
    <w:pPr>
      <w:spacing w:after="0" w:line="240" w:lineRule="auto"/>
      <w:ind w:left="720"/>
      <w:contextualSpacing/>
    </w:pPr>
    <w:rPr>
      <w:rFonts w:ascii="Times New Roman" w:eastAsia="Times New Roman" w:hAnsi="Times New Roman" w:cs="Times New Roman"/>
      <w:sz w:val="24"/>
      <w:szCs w:val="24"/>
    </w:rPr>
  </w:style>
  <w:style w:type="character" w:customStyle="1" w:styleId="a7">
    <w:name w:val="Абзац списка Знак"/>
    <w:link w:val="a6"/>
    <w:uiPriority w:val="99"/>
    <w:locked/>
    <w:rsid w:val="00242F6E"/>
    <w:rPr>
      <w:rFonts w:ascii="Times New Roman" w:eastAsia="Times New Roman" w:hAnsi="Times New Roman" w:cs="Times New Roman"/>
      <w:sz w:val="24"/>
      <w:szCs w:val="24"/>
      <w:lang w:eastAsia="ru-RU"/>
    </w:rPr>
  </w:style>
  <w:style w:type="paragraph" w:customStyle="1" w:styleId="c1">
    <w:name w:val="c1"/>
    <w:basedOn w:val="a0"/>
    <w:rsid w:val="00242F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1"/>
    <w:rsid w:val="00242F6E"/>
  </w:style>
  <w:style w:type="character" w:customStyle="1" w:styleId="20">
    <w:name w:val="Заголовок 2 Знак"/>
    <w:basedOn w:val="a1"/>
    <w:link w:val="2"/>
    <w:uiPriority w:val="9"/>
    <w:semiHidden/>
    <w:rsid w:val="0009359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semiHidden/>
    <w:rsid w:val="00093595"/>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semiHidden/>
    <w:rsid w:val="0009359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093595"/>
    <w:rPr>
      <w:rFonts w:ascii="Times New Roman" w:eastAsia="Times New Roman" w:hAnsi="Times New Roman" w:cs="Times New Roman"/>
      <w:b/>
      <w:bCs/>
      <w:sz w:val="20"/>
      <w:szCs w:val="20"/>
      <w:lang w:eastAsia="ru-RU"/>
    </w:rPr>
  </w:style>
  <w:style w:type="table" w:styleId="a8">
    <w:name w:val="Table Grid"/>
    <w:basedOn w:val="a2"/>
    <w:uiPriority w:val="59"/>
    <w:rsid w:val="0009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МЕРА"/>
    <w:basedOn w:val="a9"/>
    <w:link w:val="aa"/>
    <w:uiPriority w:val="99"/>
    <w:qFormat/>
    <w:rsid w:val="00093595"/>
    <w:pPr>
      <w:numPr>
        <w:numId w:val="14"/>
      </w:numPr>
      <w:spacing w:after="0" w:line="240" w:lineRule="auto"/>
      <w:jc w:val="both"/>
    </w:pPr>
    <w:rPr>
      <w:rFonts w:ascii="Arial Narrow" w:eastAsia="Calibri" w:hAnsi="Arial Narrow"/>
      <w:sz w:val="18"/>
      <w:szCs w:val="18"/>
      <w:lang w:eastAsia="ru-RU"/>
    </w:rPr>
  </w:style>
  <w:style w:type="character" w:customStyle="1" w:styleId="aa">
    <w:name w:val="НОМЕРА Знак"/>
    <w:link w:val="a"/>
    <w:uiPriority w:val="99"/>
    <w:rsid w:val="00093595"/>
    <w:rPr>
      <w:rFonts w:ascii="Arial Narrow" w:eastAsia="Calibri" w:hAnsi="Arial Narrow" w:cs="Times New Roman"/>
      <w:sz w:val="18"/>
      <w:szCs w:val="18"/>
      <w:lang w:eastAsia="ru-RU"/>
    </w:rPr>
  </w:style>
  <w:style w:type="paragraph" w:styleId="a9">
    <w:name w:val="Normal (Web)"/>
    <w:basedOn w:val="a0"/>
    <w:uiPriority w:val="99"/>
    <w:unhideWhenUsed/>
    <w:rsid w:val="00093595"/>
    <w:rPr>
      <w:rFonts w:ascii="Times New Roman" w:eastAsiaTheme="minorHAnsi" w:hAnsi="Times New Roman" w:cs="Times New Roman"/>
      <w:sz w:val="24"/>
      <w:szCs w:val="24"/>
      <w:lang w:eastAsia="en-US"/>
    </w:rPr>
  </w:style>
  <w:style w:type="character" w:customStyle="1" w:styleId="FontStyle12">
    <w:name w:val="Font Style12"/>
    <w:basedOn w:val="a1"/>
    <w:rsid w:val="00093595"/>
    <w:rPr>
      <w:rFonts w:ascii="Times New Roman" w:hAnsi="Times New Roman" w:cs="Times New Roman"/>
      <w:spacing w:val="-10"/>
      <w:sz w:val="22"/>
      <w:szCs w:val="22"/>
    </w:rPr>
  </w:style>
  <w:style w:type="character" w:customStyle="1" w:styleId="FontStyle14">
    <w:name w:val="Font Style14"/>
    <w:basedOn w:val="a1"/>
    <w:rsid w:val="00093595"/>
    <w:rPr>
      <w:rFonts w:ascii="Arial" w:hAnsi="Arial" w:cs="Arial" w:hint="default"/>
      <w:b/>
      <w:bCs/>
      <w:sz w:val="20"/>
      <w:szCs w:val="20"/>
    </w:rPr>
  </w:style>
  <w:style w:type="character" w:customStyle="1" w:styleId="FontStyle15">
    <w:name w:val="Font Style15"/>
    <w:basedOn w:val="a1"/>
    <w:rsid w:val="00093595"/>
    <w:rPr>
      <w:rFonts w:ascii="Times New Roman" w:hAnsi="Times New Roman" w:cs="Times New Roman" w:hint="default"/>
      <w:b/>
      <w:bCs/>
      <w:sz w:val="18"/>
      <w:szCs w:val="18"/>
    </w:rPr>
  </w:style>
  <w:style w:type="paragraph" w:styleId="ab">
    <w:name w:val="Block Text"/>
    <w:basedOn w:val="a0"/>
    <w:uiPriority w:val="99"/>
    <w:semiHidden/>
    <w:rsid w:val="00093595"/>
    <w:pPr>
      <w:spacing w:after="0" w:line="240" w:lineRule="auto"/>
      <w:ind w:left="57" w:right="57" w:firstLine="720"/>
      <w:jc w:val="both"/>
    </w:pPr>
    <w:rPr>
      <w:rFonts w:ascii="Times New Roman" w:eastAsia="Times New Roman" w:hAnsi="Times New Roman" w:cs="Times New Roman"/>
      <w:sz w:val="24"/>
      <w:szCs w:val="24"/>
    </w:rPr>
  </w:style>
  <w:style w:type="paragraph" w:styleId="ac">
    <w:name w:val="Body Text"/>
    <w:basedOn w:val="a0"/>
    <w:link w:val="ad"/>
    <w:uiPriority w:val="1"/>
    <w:qFormat/>
    <w:rsid w:val="00093595"/>
    <w:pPr>
      <w:widowControl w:val="0"/>
      <w:spacing w:after="0" w:line="240" w:lineRule="auto"/>
      <w:ind w:left="113"/>
      <w:jc w:val="both"/>
    </w:pPr>
    <w:rPr>
      <w:rFonts w:ascii="Times New Roman" w:eastAsia="Times New Roman" w:hAnsi="Times New Roman" w:cs="Times New Roman"/>
      <w:sz w:val="28"/>
      <w:szCs w:val="28"/>
      <w:lang w:val="en-US" w:eastAsia="en-US"/>
    </w:rPr>
  </w:style>
  <w:style w:type="character" w:customStyle="1" w:styleId="ad">
    <w:name w:val="Основной текст Знак"/>
    <w:basedOn w:val="a1"/>
    <w:link w:val="ac"/>
    <w:uiPriority w:val="1"/>
    <w:rsid w:val="00093595"/>
    <w:rPr>
      <w:rFonts w:ascii="Times New Roman" w:eastAsia="Times New Roman" w:hAnsi="Times New Roman" w:cs="Times New Roman"/>
      <w:sz w:val="28"/>
      <w:szCs w:val="28"/>
      <w:lang w:val="en-US"/>
    </w:rPr>
  </w:style>
  <w:style w:type="paragraph" w:customStyle="1" w:styleId="TableParagraph">
    <w:name w:val="Table Paragraph"/>
    <w:basedOn w:val="a0"/>
    <w:uiPriority w:val="1"/>
    <w:qFormat/>
    <w:rsid w:val="00093595"/>
    <w:pPr>
      <w:widowControl w:val="0"/>
      <w:spacing w:before="56" w:after="0" w:line="240" w:lineRule="auto"/>
    </w:pPr>
    <w:rPr>
      <w:rFonts w:ascii="Times New Roman" w:eastAsia="Times New Roman" w:hAnsi="Times New Roman" w:cs="Times New Roman"/>
      <w:lang w:val="en-US" w:eastAsia="en-US"/>
    </w:rPr>
  </w:style>
  <w:style w:type="character" w:customStyle="1" w:styleId="FontStyle11">
    <w:name w:val="Font Style11"/>
    <w:basedOn w:val="a1"/>
    <w:rsid w:val="00093595"/>
    <w:rPr>
      <w:rFonts w:ascii="Times New Roman" w:hAnsi="Times New Roman" w:cs="Times New Roman" w:hint="default"/>
      <w:sz w:val="18"/>
      <w:szCs w:val="18"/>
    </w:rPr>
  </w:style>
  <w:style w:type="character" w:styleId="ae">
    <w:name w:val="Hyperlink"/>
    <w:basedOn w:val="a1"/>
    <w:uiPriority w:val="99"/>
    <w:semiHidden/>
    <w:unhideWhenUsed/>
    <w:rsid w:val="00093595"/>
    <w:rPr>
      <w:color w:val="0000FF"/>
      <w:u w:val="single"/>
    </w:rPr>
  </w:style>
  <w:style w:type="character" w:styleId="af">
    <w:name w:val="FollowedHyperlink"/>
    <w:basedOn w:val="a1"/>
    <w:uiPriority w:val="99"/>
    <w:semiHidden/>
    <w:unhideWhenUsed/>
    <w:rsid w:val="00093595"/>
    <w:rPr>
      <w:color w:val="800080" w:themeColor="followedHyperlink"/>
      <w:u w:val="single"/>
    </w:rPr>
  </w:style>
  <w:style w:type="paragraph" w:styleId="af0">
    <w:name w:val="Balloon Text"/>
    <w:basedOn w:val="a0"/>
    <w:link w:val="af1"/>
    <w:uiPriority w:val="99"/>
    <w:semiHidden/>
    <w:unhideWhenUsed/>
    <w:rsid w:val="00093595"/>
    <w:pPr>
      <w:spacing w:after="0" w:line="240" w:lineRule="auto"/>
    </w:pPr>
    <w:rPr>
      <w:rFonts w:ascii="Segoe UI" w:eastAsiaTheme="minorHAnsi" w:hAnsi="Segoe UI" w:cs="Segoe UI"/>
      <w:sz w:val="18"/>
      <w:szCs w:val="18"/>
      <w:lang w:eastAsia="en-US"/>
    </w:rPr>
  </w:style>
  <w:style w:type="character" w:customStyle="1" w:styleId="af1">
    <w:name w:val="Текст выноски Знак"/>
    <w:basedOn w:val="a1"/>
    <w:link w:val="af0"/>
    <w:uiPriority w:val="99"/>
    <w:semiHidden/>
    <w:rsid w:val="00093595"/>
    <w:rPr>
      <w:rFonts w:ascii="Segoe UI" w:hAnsi="Segoe UI" w:cs="Segoe UI"/>
      <w:sz w:val="18"/>
      <w:szCs w:val="18"/>
    </w:rPr>
  </w:style>
  <w:style w:type="paragraph" w:customStyle="1" w:styleId="leftmargin">
    <w:name w:val="left_margin"/>
    <w:basedOn w:val="a0"/>
    <w:uiPriority w:val="99"/>
    <w:semiHidden/>
    <w:rsid w:val="000935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093595"/>
  </w:style>
  <w:style w:type="character" w:customStyle="1" w:styleId="FontStyle13">
    <w:name w:val="Font Style13"/>
    <w:basedOn w:val="a1"/>
    <w:rsid w:val="00093595"/>
    <w:rPr>
      <w:rFonts w:ascii="Arial" w:hAnsi="Arial" w:cs="Arial" w:hint="default"/>
      <w:sz w:val="20"/>
      <w:szCs w:val="20"/>
    </w:rPr>
  </w:style>
  <w:style w:type="paragraph" w:styleId="af2">
    <w:name w:val="header"/>
    <w:basedOn w:val="a0"/>
    <w:link w:val="af3"/>
    <w:uiPriority w:val="99"/>
    <w:unhideWhenUsed/>
    <w:rsid w:val="00093595"/>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1"/>
    <w:link w:val="af2"/>
    <w:uiPriority w:val="99"/>
    <w:rsid w:val="00093595"/>
  </w:style>
  <w:style w:type="paragraph" w:styleId="af4">
    <w:name w:val="footer"/>
    <w:basedOn w:val="a0"/>
    <w:link w:val="af5"/>
    <w:uiPriority w:val="99"/>
    <w:unhideWhenUsed/>
    <w:rsid w:val="00093595"/>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1"/>
    <w:link w:val="af4"/>
    <w:uiPriority w:val="99"/>
    <w:rsid w:val="00093595"/>
  </w:style>
  <w:style w:type="paragraph" w:customStyle="1" w:styleId="c3">
    <w:name w:val="c3"/>
    <w:basedOn w:val="a0"/>
    <w:rsid w:val="000935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1"/>
    <w:rsid w:val="00093595"/>
  </w:style>
  <w:style w:type="character" w:customStyle="1" w:styleId="c35">
    <w:name w:val="c35"/>
    <w:basedOn w:val="a1"/>
    <w:rsid w:val="00093595"/>
  </w:style>
  <w:style w:type="character" w:customStyle="1" w:styleId="c8">
    <w:name w:val="c8"/>
    <w:basedOn w:val="a1"/>
    <w:rsid w:val="00093595"/>
  </w:style>
  <w:style w:type="character" w:customStyle="1" w:styleId="a5">
    <w:name w:val="Без интервала Знак"/>
    <w:aliases w:val="основа Знак"/>
    <w:link w:val="a4"/>
    <w:uiPriority w:val="1"/>
    <w:rsid w:val="00093595"/>
    <w:rPr>
      <w:rFonts w:ascii="Calibri" w:eastAsia="Calibri" w:hAnsi="Calibri" w:cs="Times New Roman"/>
    </w:rPr>
  </w:style>
  <w:style w:type="character" w:customStyle="1" w:styleId="placeholder-mask">
    <w:name w:val="placeholder-mask"/>
    <w:basedOn w:val="a1"/>
    <w:rsid w:val="00745662"/>
  </w:style>
  <w:style w:type="character" w:customStyle="1" w:styleId="placeholder">
    <w:name w:val="placeholder"/>
    <w:basedOn w:val="a1"/>
    <w:rsid w:val="00745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4568"/>
    <w:rPr>
      <w:rFonts w:eastAsiaTheme="minorEastAsia"/>
      <w:lang w:eastAsia="ru-RU"/>
    </w:rPr>
  </w:style>
  <w:style w:type="paragraph" w:styleId="1">
    <w:name w:val="heading 1"/>
    <w:basedOn w:val="a0"/>
    <w:link w:val="10"/>
    <w:uiPriority w:val="9"/>
    <w:qFormat/>
    <w:rsid w:val="00242F6E"/>
    <w:pPr>
      <w:widowControl w:val="0"/>
      <w:spacing w:before="52" w:after="0" w:line="240" w:lineRule="auto"/>
      <w:ind w:left="1101" w:hanging="281"/>
      <w:outlineLvl w:val="0"/>
    </w:pPr>
    <w:rPr>
      <w:rFonts w:ascii="Times New Roman" w:eastAsia="Times New Roman" w:hAnsi="Times New Roman" w:cs="Times New Roman"/>
      <w:b/>
      <w:bCs/>
      <w:sz w:val="28"/>
      <w:szCs w:val="28"/>
      <w:lang w:val="en-US" w:eastAsia="en-US"/>
    </w:rPr>
  </w:style>
  <w:style w:type="paragraph" w:styleId="2">
    <w:name w:val="heading 2"/>
    <w:basedOn w:val="a0"/>
    <w:link w:val="20"/>
    <w:uiPriority w:val="9"/>
    <w:semiHidden/>
    <w:unhideWhenUsed/>
    <w:qFormat/>
    <w:rsid w:val="000935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0"/>
    <w:next w:val="a0"/>
    <w:link w:val="30"/>
    <w:uiPriority w:val="9"/>
    <w:semiHidden/>
    <w:unhideWhenUsed/>
    <w:qFormat/>
    <w:rsid w:val="00093595"/>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0"/>
    <w:link w:val="40"/>
    <w:uiPriority w:val="9"/>
    <w:semiHidden/>
    <w:unhideWhenUsed/>
    <w:qFormat/>
    <w:rsid w:val="000935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0"/>
    <w:link w:val="50"/>
    <w:uiPriority w:val="9"/>
    <w:semiHidden/>
    <w:unhideWhenUsed/>
    <w:qFormat/>
    <w:rsid w:val="0009359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основа"/>
    <w:link w:val="a5"/>
    <w:uiPriority w:val="1"/>
    <w:qFormat/>
    <w:rsid w:val="00D04568"/>
    <w:pPr>
      <w:spacing w:after="0" w:line="240" w:lineRule="auto"/>
    </w:pPr>
    <w:rPr>
      <w:rFonts w:ascii="Calibri" w:eastAsia="Calibri" w:hAnsi="Calibri" w:cs="Times New Roman"/>
    </w:rPr>
  </w:style>
  <w:style w:type="character" w:customStyle="1" w:styleId="10">
    <w:name w:val="Заголовок 1 Знак"/>
    <w:basedOn w:val="a1"/>
    <w:link w:val="1"/>
    <w:uiPriority w:val="9"/>
    <w:rsid w:val="00242F6E"/>
    <w:rPr>
      <w:rFonts w:ascii="Times New Roman" w:eastAsia="Times New Roman" w:hAnsi="Times New Roman" w:cs="Times New Roman"/>
      <w:b/>
      <w:bCs/>
      <w:sz w:val="28"/>
      <w:szCs w:val="28"/>
      <w:lang w:val="en-US"/>
    </w:rPr>
  </w:style>
  <w:style w:type="paragraph" w:styleId="a6">
    <w:name w:val="List Paragraph"/>
    <w:basedOn w:val="a0"/>
    <w:link w:val="a7"/>
    <w:uiPriority w:val="34"/>
    <w:qFormat/>
    <w:rsid w:val="00242F6E"/>
    <w:pPr>
      <w:spacing w:after="0" w:line="240" w:lineRule="auto"/>
      <w:ind w:left="720"/>
      <w:contextualSpacing/>
    </w:pPr>
    <w:rPr>
      <w:rFonts w:ascii="Times New Roman" w:eastAsia="Times New Roman" w:hAnsi="Times New Roman" w:cs="Times New Roman"/>
      <w:sz w:val="24"/>
      <w:szCs w:val="24"/>
    </w:rPr>
  </w:style>
  <w:style w:type="character" w:customStyle="1" w:styleId="a7">
    <w:name w:val="Абзац списка Знак"/>
    <w:link w:val="a6"/>
    <w:uiPriority w:val="99"/>
    <w:locked/>
    <w:rsid w:val="00242F6E"/>
    <w:rPr>
      <w:rFonts w:ascii="Times New Roman" w:eastAsia="Times New Roman" w:hAnsi="Times New Roman" w:cs="Times New Roman"/>
      <w:sz w:val="24"/>
      <w:szCs w:val="24"/>
      <w:lang w:eastAsia="ru-RU"/>
    </w:rPr>
  </w:style>
  <w:style w:type="paragraph" w:customStyle="1" w:styleId="c1">
    <w:name w:val="c1"/>
    <w:basedOn w:val="a0"/>
    <w:rsid w:val="00242F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1"/>
    <w:rsid w:val="00242F6E"/>
  </w:style>
  <w:style w:type="character" w:customStyle="1" w:styleId="20">
    <w:name w:val="Заголовок 2 Знак"/>
    <w:basedOn w:val="a1"/>
    <w:link w:val="2"/>
    <w:uiPriority w:val="9"/>
    <w:semiHidden/>
    <w:rsid w:val="0009359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semiHidden/>
    <w:rsid w:val="00093595"/>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semiHidden/>
    <w:rsid w:val="0009359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093595"/>
    <w:rPr>
      <w:rFonts w:ascii="Times New Roman" w:eastAsia="Times New Roman" w:hAnsi="Times New Roman" w:cs="Times New Roman"/>
      <w:b/>
      <w:bCs/>
      <w:sz w:val="20"/>
      <w:szCs w:val="20"/>
      <w:lang w:eastAsia="ru-RU"/>
    </w:rPr>
  </w:style>
  <w:style w:type="table" w:styleId="a8">
    <w:name w:val="Table Grid"/>
    <w:basedOn w:val="a2"/>
    <w:uiPriority w:val="59"/>
    <w:rsid w:val="0009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МЕРА"/>
    <w:basedOn w:val="a9"/>
    <w:link w:val="aa"/>
    <w:uiPriority w:val="99"/>
    <w:qFormat/>
    <w:rsid w:val="00093595"/>
    <w:pPr>
      <w:numPr>
        <w:numId w:val="14"/>
      </w:numPr>
      <w:spacing w:after="0" w:line="240" w:lineRule="auto"/>
      <w:jc w:val="both"/>
    </w:pPr>
    <w:rPr>
      <w:rFonts w:ascii="Arial Narrow" w:eastAsia="Calibri" w:hAnsi="Arial Narrow"/>
      <w:sz w:val="18"/>
      <w:szCs w:val="18"/>
      <w:lang w:eastAsia="ru-RU"/>
    </w:rPr>
  </w:style>
  <w:style w:type="character" w:customStyle="1" w:styleId="aa">
    <w:name w:val="НОМЕРА Знак"/>
    <w:link w:val="a"/>
    <w:uiPriority w:val="99"/>
    <w:rsid w:val="00093595"/>
    <w:rPr>
      <w:rFonts w:ascii="Arial Narrow" w:eastAsia="Calibri" w:hAnsi="Arial Narrow" w:cs="Times New Roman"/>
      <w:sz w:val="18"/>
      <w:szCs w:val="18"/>
      <w:lang w:eastAsia="ru-RU"/>
    </w:rPr>
  </w:style>
  <w:style w:type="paragraph" w:styleId="a9">
    <w:name w:val="Normal (Web)"/>
    <w:basedOn w:val="a0"/>
    <w:uiPriority w:val="99"/>
    <w:unhideWhenUsed/>
    <w:rsid w:val="00093595"/>
    <w:rPr>
      <w:rFonts w:ascii="Times New Roman" w:eastAsiaTheme="minorHAnsi" w:hAnsi="Times New Roman" w:cs="Times New Roman"/>
      <w:sz w:val="24"/>
      <w:szCs w:val="24"/>
      <w:lang w:eastAsia="en-US"/>
    </w:rPr>
  </w:style>
  <w:style w:type="character" w:customStyle="1" w:styleId="FontStyle12">
    <w:name w:val="Font Style12"/>
    <w:basedOn w:val="a1"/>
    <w:rsid w:val="00093595"/>
    <w:rPr>
      <w:rFonts w:ascii="Times New Roman" w:hAnsi="Times New Roman" w:cs="Times New Roman"/>
      <w:spacing w:val="-10"/>
      <w:sz w:val="22"/>
      <w:szCs w:val="22"/>
    </w:rPr>
  </w:style>
  <w:style w:type="character" w:customStyle="1" w:styleId="FontStyle14">
    <w:name w:val="Font Style14"/>
    <w:basedOn w:val="a1"/>
    <w:rsid w:val="00093595"/>
    <w:rPr>
      <w:rFonts w:ascii="Arial" w:hAnsi="Arial" w:cs="Arial" w:hint="default"/>
      <w:b/>
      <w:bCs/>
      <w:sz w:val="20"/>
      <w:szCs w:val="20"/>
    </w:rPr>
  </w:style>
  <w:style w:type="character" w:customStyle="1" w:styleId="FontStyle15">
    <w:name w:val="Font Style15"/>
    <w:basedOn w:val="a1"/>
    <w:rsid w:val="00093595"/>
    <w:rPr>
      <w:rFonts w:ascii="Times New Roman" w:hAnsi="Times New Roman" w:cs="Times New Roman" w:hint="default"/>
      <w:b/>
      <w:bCs/>
      <w:sz w:val="18"/>
      <w:szCs w:val="18"/>
    </w:rPr>
  </w:style>
  <w:style w:type="paragraph" w:styleId="ab">
    <w:name w:val="Block Text"/>
    <w:basedOn w:val="a0"/>
    <w:uiPriority w:val="99"/>
    <w:semiHidden/>
    <w:rsid w:val="00093595"/>
    <w:pPr>
      <w:spacing w:after="0" w:line="240" w:lineRule="auto"/>
      <w:ind w:left="57" w:right="57" w:firstLine="720"/>
      <w:jc w:val="both"/>
    </w:pPr>
    <w:rPr>
      <w:rFonts w:ascii="Times New Roman" w:eastAsia="Times New Roman" w:hAnsi="Times New Roman" w:cs="Times New Roman"/>
      <w:sz w:val="24"/>
      <w:szCs w:val="24"/>
    </w:rPr>
  </w:style>
  <w:style w:type="paragraph" w:styleId="ac">
    <w:name w:val="Body Text"/>
    <w:basedOn w:val="a0"/>
    <w:link w:val="ad"/>
    <w:uiPriority w:val="1"/>
    <w:qFormat/>
    <w:rsid w:val="00093595"/>
    <w:pPr>
      <w:widowControl w:val="0"/>
      <w:spacing w:after="0" w:line="240" w:lineRule="auto"/>
      <w:ind w:left="113"/>
      <w:jc w:val="both"/>
    </w:pPr>
    <w:rPr>
      <w:rFonts w:ascii="Times New Roman" w:eastAsia="Times New Roman" w:hAnsi="Times New Roman" w:cs="Times New Roman"/>
      <w:sz w:val="28"/>
      <w:szCs w:val="28"/>
      <w:lang w:val="en-US" w:eastAsia="en-US"/>
    </w:rPr>
  </w:style>
  <w:style w:type="character" w:customStyle="1" w:styleId="ad">
    <w:name w:val="Основной текст Знак"/>
    <w:basedOn w:val="a1"/>
    <w:link w:val="ac"/>
    <w:uiPriority w:val="1"/>
    <w:rsid w:val="00093595"/>
    <w:rPr>
      <w:rFonts w:ascii="Times New Roman" w:eastAsia="Times New Roman" w:hAnsi="Times New Roman" w:cs="Times New Roman"/>
      <w:sz w:val="28"/>
      <w:szCs w:val="28"/>
      <w:lang w:val="en-US"/>
    </w:rPr>
  </w:style>
  <w:style w:type="paragraph" w:customStyle="1" w:styleId="TableParagraph">
    <w:name w:val="Table Paragraph"/>
    <w:basedOn w:val="a0"/>
    <w:uiPriority w:val="1"/>
    <w:qFormat/>
    <w:rsid w:val="00093595"/>
    <w:pPr>
      <w:widowControl w:val="0"/>
      <w:spacing w:before="56" w:after="0" w:line="240" w:lineRule="auto"/>
    </w:pPr>
    <w:rPr>
      <w:rFonts w:ascii="Times New Roman" w:eastAsia="Times New Roman" w:hAnsi="Times New Roman" w:cs="Times New Roman"/>
      <w:lang w:val="en-US" w:eastAsia="en-US"/>
    </w:rPr>
  </w:style>
  <w:style w:type="character" w:customStyle="1" w:styleId="FontStyle11">
    <w:name w:val="Font Style11"/>
    <w:basedOn w:val="a1"/>
    <w:rsid w:val="00093595"/>
    <w:rPr>
      <w:rFonts w:ascii="Times New Roman" w:hAnsi="Times New Roman" w:cs="Times New Roman" w:hint="default"/>
      <w:sz w:val="18"/>
      <w:szCs w:val="18"/>
    </w:rPr>
  </w:style>
  <w:style w:type="character" w:styleId="ae">
    <w:name w:val="Hyperlink"/>
    <w:basedOn w:val="a1"/>
    <w:uiPriority w:val="99"/>
    <w:semiHidden/>
    <w:unhideWhenUsed/>
    <w:rsid w:val="00093595"/>
    <w:rPr>
      <w:color w:val="0000FF"/>
      <w:u w:val="single"/>
    </w:rPr>
  </w:style>
  <w:style w:type="character" w:styleId="af">
    <w:name w:val="FollowedHyperlink"/>
    <w:basedOn w:val="a1"/>
    <w:uiPriority w:val="99"/>
    <w:semiHidden/>
    <w:unhideWhenUsed/>
    <w:rsid w:val="00093595"/>
    <w:rPr>
      <w:color w:val="800080" w:themeColor="followedHyperlink"/>
      <w:u w:val="single"/>
    </w:rPr>
  </w:style>
  <w:style w:type="paragraph" w:styleId="af0">
    <w:name w:val="Balloon Text"/>
    <w:basedOn w:val="a0"/>
    <w:link w:val="af1"/>
    <w:uiPriority w:val="99"/>
    <w:semiHidden/>
    <w:unhideWhenUsed/>
    <w:rsid w:val="00093595"/>
    <w:pPr>
      <w:spacing w:after="0" w:line="240" w:lineRule="auto"/>
    </w:pPr>
    <w:rPr>
      <w:rFonts w:ascii="Segoe UI" w:eastAsiaTheme="minorHAnsi" w:hAnsi="Segoe UI" w:cs="Segoe UI"/>
      <w:sz w:val="18"/>
      <w:szCs w:val="18"/>
      <w:lang w:eastAsia="en-US"/>
    </w:rPr>
  </w:style>
  <w:style w:type="character" w:customStyle="1" w:styleId="af1">
    <w:name w:val="Текст выноски Знак"/>
    <w:basedOn w:val="a1"/>
    <w:link w:val="af0"/>
    <w:uiPriority w:val="99"/>
    <w:semiHidden/>
    <w:rsid w:val="00093595"/>
    <w:rPr>
      <w:rFonts w:ascii="Segoe UI" w:hAnsi="Segoe UI" w:cs="Segoe UI"/>
      <w:sz w:val="18"/>
      <w:szCs w:val="18"/>
    </w:rPr>
  </w:style>
  <w:style w:type="paragraph" w:customStyle="1" w:styleId="leftmargin">
    <w:name w:val="left_margin"/>
    <w:basedOn w:val="a0"/>
    <w:uiPriority w:val="99"/>
    <w:semiHidden/>
    <w:rsid w:val="000935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093595"/>
  </w:style>
  <w:style w:type="character" w:customStyle="1" w:styleId="FontStyle13">
    <w:name w:val="Font Style13"/>
    <w:basedOn w:val="a1"/>
    <w:rsid w:val="00093595"/>
    <w:rPr>
      <w:rFonts w:ascii="Arial" w:hAnsi="Arial" w:cs="Arial" w:hint="default"/>
      <w:sz w:val="20"/>
      <w:szCs w:val="20"/>
    </w:rPr>
  </w:style>
  <w:style w:type="paragraph" w:styleId="af2">
    <w:name w:val="header"/>
    <w:basedOn w:val="a0"/>
    <w:link w:val="af3"/>
    <w:uiPriority w:val="99"/>
    <w:unhideWhenUsed/>
    <w:rsid w:val="00093595"/>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1"/>
    <w:link w:val="af2"/>
    <w:uiPriority w:val="99"/>
    <w:rsid w:val="00093595"/>
  </w:style>
  <w:style w:type="paragraph" w:styleId="af4">
    <w:name w:val="footer"/>
    <w:basedOn w:val="a0"/>
    <w:link w:val="af5"/>
    <w:uiPriority w:val="99"/>
    <w:unhideWhenUsed/>
    <w:rsid w:val="00093595"/>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1"/>
    <w:link w:val="af4"/>
    <w:uiPriority w:val="99"/>
    <w:rsid w:val="00093595"/>
  </w:style>
  <w:style w:type="paragraph" w:customStyle="1" w:styleId="c3">
    <w:name w:val="c3"/>
    <w:basedOn w:val="a0"/>
    <w:rsid w:val="000935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1"/>
    <w:rsid w:val="00093595"/>
  </w:style>
  <w:style w:type="character" w:customStyle="1" w:styleId="c35">
    <w:name w:val="c35"/>
    <w:basedOn w:val="a1"/>
    <w:rsid w:val="00093595"/>
  </w:style>
  <w:style w:type="character" w:customStyle="1" w:styleId="c8">
    <w:name w:val="c8"/>
    <w:basedOn w:val="a1"/>
    <w:rsid w:val="00093595"/>
  </w:style>
  <w:style w:type="character" w:customStyle="1" w:styleId="a5">
    <w:name w:val="Без интервала Знак"/>
    <w:aliases w:val="основа Знак"/>
    <w:link w:val="a4"/>
    <w:uiPriority w:val="1"/>
    <w:rsid w:val="00093595"/>
    <w:rPr>
      <w:rFonts w:ascii="Calibri" w:eastAsia="Calibri" w:hAnsi="Calibri" w:cs="Times New Roman"/>
    </w:rPr>
  </w:style>
  <w:style w:type="character" w:customStyle="1" w:styleId="placeholder-mask">
    <w:name w:val="placeholder-mask"/>
    <w:basedOn w:val="a1"/>
    <w:rsid w:val="00745662"/>
  </w:style>
  <w:style w:type="character" w:customStyle="1" w:styleId="placeholder">
    <w:name w:val="placeholder"/>
    <w:basedOn w:val="a1"/>
    <w:rsid w:val="00745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052773">
      <w:bodyDiv w:val="1"/>
      <w:marLeft w:val="0"/>
      <w:marRight w:val="0"/>
      <w:marTop w:val="0"/>
      <w:marBottom w:val="0"/>
      <w:divBdr>
        <w:top w:val="none" w:sz="0" w:space="0" w:color="auto"/>
        <w:left w:val="none" w:sz="0" w:space="0" w:color="auto"/>
        <w:bottom w:val="none" w:sz="0" w:space="0" w:color="auto"/>
        <w:right w:val="none" w:sz="0" w:space="0" w:color="auto"/>
      </w:divBdr>
    </w:div>
    <w:div w:id="599146099">
      <w:bodyDiv w:val="1"/>
      <w:marLeft w:val="0"/>
      <w:marRight w:val="0"/>
      <w:marTop w:val="0"/>
      <w:marBottom w:val="0"/>
      <w:divBdr>
        <w:top w:val="none" w:sz="0" w:space="0" w:color="auto"/>
        <w:left w:val="none" w:sz="0" w:space="0" w:color="auto"/>
        <w:bottom w:val="none" w:sz="0" w:space="0" w:color="auto"/>
        <w:right w:val="none" w:sz="0" w:space="0" w:color="auto"/>
      </w:divBdr>
    </w:div>
    <w:div w:id="137778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7D42F-D24D-4738-9331-E671419F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4412</Words>
  <Characters>25149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Гульназ</cp:lastModifiedBy>
  <cp:revision>4</cp:revision>
  <cp:lastPrinted>2020-01-01T12:48:00Z</cp:lastPrinted>
  <dcterms:created xsi:type="dcterms:W3CDTF">2023-10-29T09:03:00Z</dcterms:created>
  <dcterms:modified xsi:type="dcterms:W3CDTF">2023-11-01T07:50:00Z</dcterms:modified>
</cp:coreProperties>
</file>